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F60A3" w14:textId="2DB42838" w:rsidR="00261219" w:rsidRPr="00A11393" w:rsidRDefault="00573EEB" w:rsidP="002A6013">
      <w:pPr>
        <w:rPr>
          <w:i/>
          <w:iCs/>
        </w:rPr>
      </w:pPr>
      <w:r w:rsidRPr="00A11393">
        <w:rPr>
          <w:rFonts w:ascii="Arial" w:hAnsi="Arial" w:cs="Arial"/>
          <w:i/>
          <w:iCs/>
        </w:rPr>
        <w:t xml:space="preserve">Szanowni Państwo! Wypełnienie formularza Karty projektu/działania/zadania  nie zajmie Państwu dużo czasu, a przekazane przez Państwa dane są niezbędne do przygotowania Raportu o stanie Gminy Mieroszów.  Jeżeli to możliwe należy grupować małe zadania lub projekty w większe działania np.: nie należy opisywać remontu każdego chodnika jaki został zrealizowany na terenie gminy. Można to działanie przedstawić jako: Modernizacja i remonty chodników na terenie gminy. Opisując takie działanie należy agregować pojedyncze drobne zadania. Podejmując decyzję o ew. agregacji drobnych projektów/zadań/działań  należy się kierować przede wszystkim ich istotnością dla realizacji celów strategii/programów/uchwał Rady Miejskiej i polityk realizowanych przez gminę.  Z tego powodu przed przystąpieniem do wypełniania karty warto zapoznać się z treścią adekwatnych dokumentów. Kartę należy wypełnić zgodnie z instrukcją wypełniania zamieszoną przy każdym pytaniu, rzetelnie formułując odpowiedzi  i rzeczowo opisujące wskazane elementy. Należy unikać nadmiernie obszernych opisów. Sugerujemy, aby pola opisowe nie przekraczały 1/4 strony w formacie </w:t>
      </w:r>
    </w:p>
    <w:p w14:paraId="462B1645" w14:textId="77777777" w:rsidR="000F4DCC" w:rsidRDefault="000F4DCC">
      <w:pPr>
        <w:rPr>
          <w:rFonts w:ascii="Arial" w:hAnsi="Arial" w:cs="Arial"/>
          <w:sz w:val="32"/>
        </w:rPr>
      </w:pPr>
      <w:bookmarkStart w:id="0" w:name="_Toc229998238"/>
    </w:p>
    <w:p w14:paraId="7E0232B9" w14:textId="77777777" w:rsidR="00261219" w:rsidRDefault="00573EEB">
      <w:r>
        <w:rPr>
          <w:rFonts w:ascii="Arial" w:hAnsi="Arial" w:cs="Arial"/>
          <w:sz w:val="32"/>
        </w:rPr>
        <w:t>1. Tytuł projektu/działania/zadania</w:t>
      </w:r>
      <w:bookmarkEnd w:id="0"/>
    </w:p>
    <w:p w14:paraId="3560E55C" w14:textId="77777777" w:rsidR="00261219" w:rsidRDefault="00573EEB">
      <w:r>
        <w:rPr>
          <w:rFonts w:ascii="Arial" w:hAnsi="Arial" w:cs="Arial"/>
        </w:rPr>
        <w:t>Tytuł projektu powinien być krótki i oddawać specyfikę projektu/działania/zadania oraz jego lokalizacje geograficzną</w:t>
      </w:r>
    </w:p>
    <w:tbl>
      <w:tblPr>
        <w:tblStyle w:val="NormalTablePHPDOCX"/>
        <w:tblOverlap w:val="never"/>
        <w:tblW w:w="5000" w:type="pct"/>
        <w:jc w:val="center"/>
        <w:tblBorders>
          <w:top w:val="none" w:sz="1" w:space="0" w:color="auto"/>
          <w:left w:val="none" w:sz="1" w:space="0" w:color="auto"/>
          <w:bottom w:val="none" w:sz="1" w:space="0" w:color="auto"/>
          <w:right w:val="none" w:sz="1" w:space="0" w:color="auto"/>
          <w:insideH w:val="none" w:sz="1" w:space="0" w:color="auto"/>
          <w:insideV w:val="none" w:sz="1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261219" w14:paraId="4ADA6520" w14:textId="77777777">
        <w:trPr>
          <w:jc w:val="center"/>
        </w:trPr>
        <w:tc>
          <w:tcPr>
            <w:tcW w:w="4250" w:type="pct"/>
          </w:tcPr>
          <w:p w14:paraId="413C8C2D" w14:textId="153B3F28" w:rsidR="00261219" w:rsidRDefault="0045074D" w:rsidP="002A6013">
            <w:r>
              <w:t>Brama do Polski – autobus bez barier w Gminie Mieroszów</w:t>
            </w:r>
          </w:p>
        </w:tc>
      </w:tr>
    </w:tbl>
    <w:p w14:paraId="3766611B" w14:textId="77777777" w:rsidR="00261219" w:rsidRDefault="00261219"/>
    <w:p w14:paraId="6DA81289" w14:textId="77777777" w:rsidR="00261219" w:rsidRDefault="00573EEB">
      <w:bookmarkStart w:id="1" w:name="_Toc229998239"/>
      <w:r>
        <w:rPr>
          <w:rFonts w:ascii="Arial" w:hAnsi="Arial" w:cs="Arial"/>
          <w:sz w:val="32"/>
        </w:rPr>
        <w:t>2. Jednostka organizacyjna gminy realizująca projekt/działanie/zadanie</w:t>
      </w:r>
      <w:bookmarkEnd w:id="1"/>
    </w:p>
    <w:p w14:paraId="63DC07C8" w14:textId="77777777" w:rsidR="00261219" w:rsidRDefault="00573EEB">
      <w:r>
        <w:rPr>
          <w:rFonts w:ascii="Arial" w:hAnsi="Arial" w:cs="Arial"/>
        </w:rPr>
        <w:t>Proszę wybrać jednostkę z wymienionych poniżej</w:t>
      </w:r>
    </w:p>
    <w:p w14:paraId="0B2360CC" w14:textId="77777777" w:rsidR="00261219" w:rsidRDefault="00573EEB">
      <w:r>
        <w:rPr>
          <w:rFonts w:ascii="Arial" w:hAnsi="Arial" w:cs="Arial"/>
          <w:i/>
          <w:sz w:val="14"/>
        </w:rPr>
        <w:t>Zaznacz tylko jedną odpowiedź</w:t>
      </w:r>
    </w:p>
    <w:tbl>
      <w:tblPr>
        <w:tblStyle w:val="NormalTablePHPDOCX"/>
        <w:tblOverlap w:val="never"/>
        <w:tblW w:w="5000" w:type="pct"/>
        <w:tblBorders>
          <w:top w:val="none" w:sz="1" w:space="0" w:color="auto"/>
          <w:left w:val="none" w:sz="1" w:space="0" w:color="auto"/>
          <w:bottom w:val="none" w:sz="1" w:space="0" w:color="auto"/>
          <w:right w:val="none" w:sz="1" w:space="0" w:color="auto"/>
          <w:insideH w:val="none" w:sz="1" w:space="0" w:color="auto"/>
          <w:insideV w:val="none" w:sz="1" w:space="0" w:color="auto"/>
        </w:tblBorders>
        <w:tblLook w:val="04A0" w:firstRow="1" w:lastRow="0" w:firstColumn="1" w:lastColumn="0" w:noHBand="0" w:noVBand="1"/>
      </w:tblPr>
      <w:tblGrid>
        <w:gridCol w:w="1047"/>
        <w:gridCol w:w="9419"/>
      </w:tblGrid>
      <w:tr w:rsidR="00261219" w14:paraId="43B41001" w14:textId="77777777">
        <w:tc>
          <w:tcPr>
            <w:tcW w:w="500" w:type="pct"/>
          </w:tcPr>
          <w:p w14:paraId="67451D1E" w14:textId="77777777" w:rsidR="00261219" w:rsidRDefault="00261219"/>
        </w:tc>
        <w:tc>
          <w:tcPr>
            <w:tcW w:w="4500" w:type="pct"/>
          </w:tcPr>
          <w:p w14:paraId="617AEBC7" w14:textId="77777777" w:rsidR="00261219" w:rsidRDefault="00261219"/>
        </w:tc>
      </w:tr>
      <w:tr w:rsidR="00261219" w14:paraId="6CCA6097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6DD6C09D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58240" behindDoc="0" locked="0" layoutInCell="1" allowOverlap="1" wp14:anchorId="39E60614" wp14:editId="7102E865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1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62A84776" w14:textId="77777777" w:rsidR="00261219" w:rsidRDefault="00573EEB">
            <w:r>
              <w:t>Urząd Miejski w Mieroszowie</w:t>
            </w:r>
          </w:p>
        </w:tc>
      </w:tr>
      <w:tr w:rsidR="00261219" w14:paraId="3900E8C1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2AE8822F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59264" behindDoc="0" locked="0" layoutInCell="1" allowOverlap="1" wp14:anchorId="0BACCD03" wp14:editId="7F4195E5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2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34D70C55" w14:textId="77777777" w:rsidR="00261219" w:rsidRDefault="00573EEB">
            <w:r>
              <w:t>Ośrodek Pomocy Społecznej w Mieroszowie</w:t>
            </w:r>
          </w:p>
        </w:tc>
      </w:tr>
      <w:tr w:rsidR="00261219" w14:paraId="27D40E3A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72EDFFB7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60288" behindDoc="0" locked="0" layoutInCell="1" allowOverlap="1" wp14:anchorId="12208009" wp14:editId="03DC86E8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3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2F77F3E3" w14:textId="77777777" w:rsidR="00261219" w:rsidRDefault="00573EEB">
            <w:r>
              <w:t>Publiczna Szkoła Podstawowa w Mieroszowie</w:t>
            </w:r>
          </w:p>
        </w:tc>
      </w:tr>
      <w:tr w:rsidR="00261219" w14:paraId="49F067AC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0D329AD8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61312" behindDoc="0" locked="0" layoutInCell="1" allowOverlap="1" wp14:anchorId="3E301725" wp14:editId="55F4CE5E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4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696B06CA" w14:textId="77777777" w:rsidR="00261219" w:rsidRDefault="00573EEB">
            <w:r>
              <w:t>Publiczna Szkoła Podstawowa w Kowalowej</w:t>
            </w:r>
          </w:p>
        </w:tc>
      </w:tr>
      <w:tr w:rsidR="00261219" w14:paraId="6268DD4A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26C607BB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62336" behindDoc="0" locked="0" layoutInCell="1" allowOverlap="1" wp14:anchorId="2B9DC384" wp14:editId="5E6270D9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5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16234709" w14:textId="77777777" w:rsidR="00261219" w:rsidRDefault="00573EEB">
            <w:r>
              <w:t>Zespół Szkolno-Przedszkolny im. J. Korczaka w Sokołowsku</w:t>
            </w:r>
          </w:p>
        </w:tc>
      </w:tr>
      <w:tr w:rsidR="00261219" w14:paraId="7583B5CB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6BFE427C" w14:textId="0B62C21F" w:rsidR="00BF63E6" w:rsidRDefault="003069B0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drawing>
                <wp:anchor distT="0" distB="0" distL="0" distR="0" simplePos="0" relativeHeight="251663360" behindDoc="0" locked="0" layoutInCell="1" allowOverlap="1" wp14:anchorId="522FFA12" wp14:editId="19688D2C">
                  <wp:simplePos x="0" y="0"/>
                  <wp:positionH relativeFrom="column">
                    <wp:posOffset>406096</wp:posOffset>
                  </wp:positionH>
                  <wp:positionV relativeFrom="paragraph">
                    <wp:posOffset>216921</wp:posOffset>
                  </wp:positionV>
                  <wp:extent cx="190500" cy="190500"/>
                  <wp:effectExtent l="0" t="0" r="0" b="0"/>
                  <wp:wrapSquare wrapText="bothSides"/>
                  <wp:docPr id="6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F63E6" w:rsidRPr="00BF63E6">
              <w:rPr>
                <w:noProof/>
                <w:lang w:eastAsia="pl-PL"/>
              </w:rPr>
              <w:drawing>
                <wp:anchor distT="0" distB="0" distL="0" distR="0" simplePos="0" relativeHeight="251710464" behindDoc="0" locked="0" layoutInCell="1" allowOverlap="1" wp14:anchorId="01902321" wp14:editId="7C05E150">
                  <wp:simplePos x="0" y="0"/>
                  <wp:positionH relativeFrom="column">
                    <wp:posOffset>378930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52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pl-PL"/>
              </w:rPr>
              <w:t xml:space="preserve">   </w:t>
            </w:r>
          </w:p>
          <w:p w14:paraId="144990C0" w14:textId="27693D56" w:rsidR="00261219" w:rsidRDefault="00261219"/>
        </w:tc>
        <w:tc>
          <w:tcPr>
            <w:tcW w:w="0" w:type="auto"/>
          </w:tcPr>
          <w:p w14:paraId="6542D969" w14:textId="77777777" w:rsidR="00BF63E6" w:rsidRDefault="00573EEB">
            <w:r>
              <w:t>Przedszkole Miejskie w Mieroszowie</w:t>
            </w:r>
          </w:p>
          <w:p w14:paraId="509B6BCF" w14:textId="2973285D" w:rsidR="00BF63E6" w:rsidRDefault="00BF63E6">
            <w:r>
              <w:t xml:space="preserve">Klub </w:t>
            </w:r>
            <w:r w:rsidR="003069B0">
              <w:t>Dziecięcy</w:t>
            </w:r>
            <w:r>
              <w:t xml:space="preserve"> „Akademia Misiowa”</w:t>
            </w:r>
          </w:p>
        </w:tc>
      </w:tr>
      <w:tr w:rsidR="00261219" w14:paraId="3DAB4B7E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58E22588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64384" behindDoc="0" locked="0" layoutInCell="1" allowOverlap="1" wp14:anchorId="3B96650B" wp14:editId="13AF21DA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7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76C6A4C0" w14:textId="77777777" w:rsidR="00261219" w:rsidRDefault="00573EEB">
            <w:r>
              <w:t>Mieroszowskie Centrum Kultury</w:t>
            </w:r>
          </w:p>
        </w:tc>
      </w:tr>
      <w:tr w:rsidR="00261219" w14:paraId="5CECFA29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6F7BF06B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65408" behindDoc="0" locked="0" layoutInCell="1" allowOverlap="1" wp14:anchorId="40B26D48" wp14:editId="181728C4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8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00C33C4D" w14:textId="77777777" w:rsidR="00261219" w:rsidRDefault="00573EEB">
            <w:r>
              <w:t>Zakład Gospodarki Komunalnej i Mieszkaniowej „Mieroszów” Sp. z o. o.</w:t>
            </w:r>
          </w:p>
        </w:tc>
      </w:tr>
    </w:tbl>
    <w:p w14:paraId="379B88F0" w14:textId="77777777" w:rsidR="00261219" w:rsidRDefault="00573EEB">
      <w:bookmarkStart w:id="2" w:name="_Toc229998240"/>
      <w:r>
        <w:rPr>
          <w:rFonts w:ascii="Arial" w:hAnsi="Arial" w:cs="Arial"/>
          <w:sz w:val="32"/>
        </w:rPr>
        <w:t>3. Dane kontaktowe</w:t>
      </w:r>
      <w:bookmarkEnd w:id="2"/>
    </w:p>
    <w:p w14:paraId="64E125B1" w14:textId="77777777" w:rsidR="00261219" w:rsidRDefault="00573EEB">
      <w:r>
        <w:rPr>
          <w:rFonts w:ascii="Arial" w:hAnsi="Arial" w:cs="Arial"/>
        </w:rPr>
        <w:t>Proszę podać dane podmiotu zgłaszającego oraz imię i nazwisko osoby upoważnionej do wypełnienia Karty oraz do udzielania informacji w przedmiotowej sprawie.</w:t>
      </w:r>
    </w:p>
    <w:tbl>
      <w:tblPr>
        <w:tblStyle w:val="NormalTablePHPDOCX"/>
        <w:tblOverlap w:val="never"/>
        <w:tblW w:w="5000" w:type="pct"/>
        <w:jc w:val="center"/>
        <w:tblBorders>
          <w:top w:val="none" w:sz="1" w:space="0" w:color="auto"/>
          <w:left w:val="none" w:sz="1" w:space="0" w:color="auto"/>
          <w:bottom w:val="none" w:sz="1" w:space="0" w:color="auto"/>
          <w:right w:val="none" w:sz="1" w:space="0" w:color="auto"/>
          <w:insideH w:val="none" w:sz="1" w:space="0" w:color="auto"/>
          <w:insideV w:val="none" w:sz="1" w:space="0" w:color="auto"/>
        </w:tblBorders>
        <w:tblLook w:val="04A0" w:firstRow="1" w:lastRow="0" w:firstColumn="1" w:lastColumn="0" w:noHBand="0" w:noVBand="1"/>
      </w:tblPr>
      <w:tblGrid>
        <w:gridCol w:w="5233"/>
        <w:gridCol w:w="5233"/>
      </w:tblGrid>
      <w:tr w:rsidR="00261219" w14:paraId="3A7176A0" w14:textId="77777777" w:rsidTr="000F4DCC">
        <w:trPr>
          <w:jc w:val="center"/>
        </w:trPr>
        <w:tc>
          <w:tcPr>
            <w:tcW w:w="2500" w:type="pct"/>
          </w:tcPr>
          <w:p w14:paraId="5E06C694" w14:textId="77777777" w:rsidR="00261219" w:rsidRDefault="00573EEB">
            <w:r>
              <w:t xml:space="preserve"> Kod pocztowy:</w:t>
            </w:r>
          </w:p>
        </w:tc>
        <w:tc>
          <w:tcPr>
            <w:tcW w:w="2500" w:type="pct"/>
          </w:tcPr>
          <w:p w14:paraId="386CA136" w14:textId="1F5655AF" w:rsidR="00261219" w:rsidRDefault="002A6013">
            <w:r>
              <w:t>58-350</w:t>
            </w:r>
            <w:r w:rsidR="00573EEB">
              <w:t xml:space="preserve"> </w:t>
            </w:r>
          </w:p>
        </w:tc>
      </w:tr>
      <w:tr w:rsidR="00261219" w14:paraId="618DA01F" w14:textId="77777777" w:rsidTr="000F4DCC">
        <w:trPr>
          <w:jc w:val="center"/>
        </w:trPr>
        <w:tc>
          <w:tcPr>
            <w:tcW w:w="2500" w:type="pct"/>
          </w:tcPr>
          <w:p w14:paraId="1DB6BDD2" w14:textId="77777777" w:rsidR="00261219" w:rsidRDefault="00573EEB">
            <w:r>
              <w:t xml:space="preserve"> Miejscowość:</w:t>
            </w:r>
          </w:p>
        </w:tc>
        <w:tc>
          <w:tcPr>
            <w:tcW w:w="2500" w:type="pct"/>
          </w:tcPr>
          <w:p w14:paraId="4DFC4270" w14:textId="7630271F" w:rsidR="00261219" w:rsidRDefault="002A6013">
            <w:r>
              <w:t>Mieroszów</w:t>
            </w:r>
          </w:p>
        </w:tc>
      </w:tr>
      <w:tr w:rsidR="00261219" w14:paraId="6A578D7E" w14:textId="77777777" w:rsidTr="000F4DCC">
        <w:trPr>
          <w:jc w:val="center"/>
        </w:trPr>
        <w:tc>
          <w:tcPr>
            <w:tcW w:w="2500" w:type="pct"/>
          </w:tcPr>
          <w:p w14:paraId="1380F8A0" w14:textId="77777777" w:rsidR="00261219" w:rsidRDefault="00573EEB">
            <w:r>
              <w:t xml:space="preserve"> Ulica / nr domu / nr lokalu:</w:t>
            </w:r>
          </w:p>
        </w:tc>
        <w:tc>
          <w:tcPr>
            <w:tcW w:w="2500" w:type="pct"/>
          </w:tcPr>
          <w:p w14:paraId="7973CB9F" w14:textId="6BAD7CC6" w:rsidR="00261219" w:rsidRDefault="002A6013">
            <w:r>
              <w:t>P. Niepodległości 1</w:t>
            </w:r>
          </w:p>
        </w:tc>
      </w:tr>
      <w:tr w:rsidR="00261219" w14:paraId="23571952" w14:textId="77777777" w:rsidTr="000F4DCC">
        <w:trPr>
          <w:jc w:val="center"/>
        </w:trPr>
        <w:tc>
          <w:tcPr>
            <w:tcW w:w="2500" w:type="pct"/>
          </w:tcPr>
          <w:p w14:paraId="0351D989" w14:textId="77777777" w:rsidR="00261219" w:rsidRDefault="00573EEB" w:rsidP="000F4DCC">
            <w:pPr>
              <w:ind w:left="6"/>
            </w:pPr>
            <w:r>
              <w:t xml:space="preserve"> telefon:</w:t>
            </w:r>
          </w:p>
        </w:tc>
        <w:tc>
          <w:tcPr>
            <w:tcW w:w="2500" w:type="pct"/>
          </w:tcPr>
          <w:p w14:paraId="530FE1D2" w14:textId="300CE5DC" w:rsidR="00261219" w:rsidRDefault="002A6013">
            <w:r>
              <w:t>743030015</w:t>
            </w:r>
          </w:p>
        </w:tc>
      </w:tr>
      <w:tr w:rsidR="00261219" w14:paraId="23D2BDD5" w14:textId="77777777" w:rsidTr="000F4DCC">
        <w:trPr>
          <w:jc w:val="center"/>
        </w:trPr>
        <w:tc>
          <w:tcPr>
            <w:tcW w:w="2500" w:type="pct"/>
          </w:tcPr>
          <w:p w14:paraId="5F620BEA" w14:textId="77777777" w:rsidR="00261219" w:rsidRDefault="00573EEB">
            <w:r>
              <w:t xml:space="preserve"> e-mail:</w:t>
            </w:r>
          </w:p>
        </w:tc>
        <w:tc>
          <w:tcPr>
            <w:tcW w:w="2500" w:type="pct"/>
          </w:tcPr>
          <w:p w14:paraId="139059D3" w14:textId="08D8E73C" w:rsidR="00261219" w:rsidRDefault="002A6013">
            <w:r>
              <w:t>sekretarz@mieroszów.pl</w:t>
            </w:r>
          </w:p>
        </w:tc>
      </w:tr>
      <w:tr w:rsidR="00261219" w14:paraId="64941B34" w14:textId="77777777" w:rsidTr="000F4DCC">
        <w:trPr>
          <w:jc w:val="center"/>
        </w:trPr>
        <w:tc>
          <w:tcPr>
            <w:tcW w:w="2500" w:type="pct"/>
          </w:tcPr>
          <w:p w14:paraId="579377A7" w14:textId="77777777" w:rsidR="00261219" w:rsidRDefault="00573EEB">
            <w:r>
              <w:t xml:space="preserve"> Imię i nazwisko osoby do kontaktu:</w:t>
            </w:r>
          </w:p>
        </w:tc>
        <w:tc>
          <w:tcPr>
            <w:tcW w:w="2500" w:type="pct"/>
          </w:tcPr>
          <w:p w14:paraId="058BF073" w14:textId="3CA0D8B4" w:rsidR="00261219" w:rsidRDefault="00573EEB">
            <w:r>
              <w:t xml:space="preserve">  </w:t>
            </w:r>
            <w:r w:rsidR="002A6013">
              <w:t>Barbara Kurasińska</w:t>
            </w:r>
            <w:r>
              <w:t xml:space="preserve"> </w:t>
            </w:r>
          </w:p>
        </w:tc>
      </w:tr>
    </w:tbl>
    <w:p w14:paraId="20E49945" w14:textId="77777777" w:rsidR="000F4DCC" w:rsidRDefault="000F4DCC">
      <w:pPr>
        <w:rPr>
          <w:rFonts w:ascii="Arial" w:hAnsi="Arial" w:cs="Arial"/>
          <w:sz w:val="32"/>
        </w:rPr>
      </w:pPr>
      <w:bookmarkStart w:id="3" w:name="_Toc229998241"/>
    </w:p>
    <w:p w14:paraId="7CD8BDCF" w14:textId="140CF114" w:rsidR="00261219" w:rsidRDefault="00573EEB">
      <w:r>
        <w:rPr>
          <w:rFonts w:ascii="Arial" w:hAnsi="Arial" w:cs="Arial"/>
          <w:sz w:val="32"/>
        </w:rPr>
        <w:t xml:space="preserve">4. Proszę podać miejsce realizacji </w:t>
      </w:r>
      <w:r w:rsidR="003069B0">
        <w:rPr>
          <w:rFonts w:ascii="Arial" w:hAnsi="Arial" w:cs="Arial"/>
          <w:sz w:val="32"/>
        </w:rPr>
        <w:t>p</w:t>
      </w:r>
      <w:r>
        <w:rPr>
          <w:rFonts w:ascii="Arial" w:hAnsi="Arial" w:cs="Arial"/>
          <w:sz w:val="32"/>
        </w:rPr>
        <w:t>rojektu/zadania/działania</w:t>
      </w:r>
      <w:bookmarkEnd w:id="3"/>
    </w:p>
    <w:p w14:paraId="21F6B4EC" w14:textId="77777777" w:rsidR="00261219" w:rsidRDefault="00573EEB">
      <w:r>
        <w:rPr>
          <w:rFonts w:ascii="Arial" w:hAnsi="Arial" w:cs="Arial"/>
        </w:rPr>
        <w:lastRenderedPageBreak/>
        <w:t>Jeżeli dot. całej gmin proszę wybrać odpowiedź nr 1.</w:t>
      </w:r>
    </w:p>
    <w:p w14:paraId="10878BFE" w14:textId="77777777" w:rsidR="00261219" w:rsidRDefault="00573EEB">
      <w:r>
        <w:rPr>
          <w:rFonts w:ascii="Arial" w:hAnsi="Arial" w:cs="Arial"/>
          <w:i/>
          <w:sz w:val="14"/>
        </w:rPr>
        <w:t>Zaznacz kilka odpowiedzi</w:t>
      </w:r>
    </w:p>
    <w:tbl>
      <w:tblPr>
        <w:tblStyle w:val="NormalTablePHPDOCX"/>
        <w:tblOverlap w:val="never"/>
        <w:tblW w:w="5000" w:type="pct"/>
        <w:jc w:val="center"/>
        <w:tblBorders>
          <w:top w:val="none" w:sz="1" w:space="0" w:color="auto"/>
          <w:left w:val="none" w:sz="1" w:space="0" w:color="auto"/>
          <w:bottom w:val="none" w:sz="1" w:space="0" w:color="auto"/>
          <w:right w:val="none" w:sz="1" w:space="0" w:color="auto"/>
          <w:insideH w:val="none" w:sz="1" w:space="0" w:color="auto"/>
          <w:insideV w:val="none" w:sz="1" w:space="0" w:color="auto"/>
        </w:tblBorders>
        <w:tblLook w:val="04A0" w:firstRow="1" w:lastRow="0" w:firstColumn="1" w:lastColumn="0" w:noHBand="0" w:noVBand="1"/>
      </w:tblPr>
      <w:tblGrid>
        <w:gridCol w:w="2338"/>
        <w:gridCol w:w="8128"/>
      </w:tblGrid>
      <w:tr w:rsidR="00261219" w14:paraId="0A85F34D" w14:textId="77777777">
        <w:trPr>
          <w:jc w:val="center"/>
        </w:trPr>
        <w:tc>
          <w:tcPr>
            <w:tcW w:w="0" w:type="auto"/>
          </w:tcPr>
          <w:p w14:paraId="3B1242F9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66432" behindDoc="0" locked="0" layoutInCell="1" allowOverlap="1" wp14:anchorId="4B83B73A" wp14:editId="1F31AEDD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9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46A03109" w14:textId="77777777" w:rsidR="00261219" w:rsidRDefault="00573EEB">
            <w:r>
              <w:t>Teren całej gminy</w:t>
            </w:r>
          </w:p>
        </w:tc>
      </w:tr>
      <w:tr w:rsidR="00261219" w14:paraId="6DFB8979" w14:textId="77777777">
        <w:trPr>
          <w:jc w:val="center"/>
        </w:trPr>
        <w:tc>
          <w:tcPr>
            <w:tcW w:w="0" w:type="auto"/>
          </w:tcPr>
          <w:p w14:paraId="4FD379F5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67456" behindDoc="0" locked="0" layoutInCell="1" allowOverlap="1" wp14:anchorId="35F90DD6" wp14:editId="49C4A20A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10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7EFA938D" w14:textId="77777777" w:rsidR="00261219" w:rsidRDefault="00573EEB">
            <w:r>
              <w:t>Mieroszów</w:t>
            </w:r>
          </w:p>
        </w:tc>
      </w:tr>
      <w:tr w:rsidR="00261219" w14:paraId="28F8BA55" w14:textId="77777777">
        <w:trPr>
          <w:jc w:val="center"/>
        </w:trPr>
        <w:tc>
          <w:tcPr>
            <w:tcW w:w="0" w:type="auto"/>
          </w:tcPr>
          <w:p w14:paraId="65D5CD88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68480" behindDoc="0" locked="0" layoutInCell="1" allowOverlap="1" wp14:anchorId="14222058" wp14:editId="7C3F8371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11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563ACDDF" w14:textId="77777777" w:rsidR="00261219" w:rsidRDefault="00573EEB">
            <w:r>
              <w:t>Golińsk</w:t>
            </w:r>
          </w:p>
        </w:tc>
      </w:tr>
      <w:tr w:rsidR="00261219" w14:paraId="0F068755" w14:textId="77777777">
        <w:trPr>
          <w:jc w:val="center"/>
        </w:trPr>
        <w:tc>
          <w:tcPr>
            <w:tcW w:w="0" w:type="auto"/>
          </w:tcPr>
          <w:p w14:paraId="69110BF1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69504" behindDoc="0" locked="0" layoutInCell="1" allowOverlap="1" wp14:anchorId="2BA27E16" wp14:editId="13CBEB89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12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4E041E2D" w14:textId="77777777" w:rsidR="00261219" w:rsidRDefault="00573EEB">
            <w:r>
              <w:t>Kamionka</w:t>
            </w:r>
          </w:p>
        </w:tc>
      </w:tr>
      <w:tr w:rsidR="00261219" w14:paraId="07D16B47" w14:textId="77777777">
        <w:trPr>
          <w:jc w:val="center"/>
        </w:trPr>
        <w:tc>
          <w:tcPr>
            <w:tcW w:w="0" w:type="auto"/>
          </w:tcPr>
          <w:p w14:paraId="08827956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70528" behindDoc="0" locked="0" layoutInCell="1" allowOverlap="1" wp14:anchorId="11179C92" wp14:editId="51DE508C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13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1075873A" w14:textId="77777777" w:rsidR="00261219" w:rsidRDefault="00573EEB">
            <w:r>
              <w:t>Kowalowa</w:t>
            </w:r>
          </w:p>
        </w:tc>
      </w:tr>
      <w:tr w:rsidR="00261219" w14:paraId="60CFEDC6" w14:textId="77777777">
        <w:trPr>
          <w:jc w:val="center"/>
        </w:trPr>
        <w:tc>
          <w:tcPr>
            <w:tcW w:w="0" w:type="auto"/>
          </w:tcPr>
          <w:p w14:paraId="080D46E8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71552" behindDoc="0" locked="0" layoutInCell="1" allowOverlap="1" wp14:anchorId="58C4FDF3" wp14:editId="184F2D1E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14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0065EA08" w14:textId="77777777" w:rsidR="00261219" w:rsidRDefault="00573EEB">
            <w:r>
              <w:t>Łączna</w:t>
            </w:r>
          </w:p>
        </w:tc>
      </w:tr>
      <w:tr w:rsidR="00261219" w14:paraId="382DCB49" w14:textId="77777777">
        <w:trPr>
          <w:jc w:val="center"/>
        </w:trPr>
        <w:tc>
          <w:tcPr>
            <w:tcW w:w="0" w:type="auto"/>
          </w:tcPr>
          <w:p w14:paraId="23E1BFF7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72576" behindDoc="0" locked="0" layoutInCell="1" allowOverlap="1" wp14:anchorId="3082A992" wp14:editId="1FB01F6E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15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268E3256" w14:textId="77777777" w:rsidR="00261219" w:rsidRDefault="00573EEB">
            <w:r>
              <w:t>Nowe Siodło</w:t>
            </w:r>
          </w:p>
        </w:tc>
      </w:tr>
      <w:tr w:rsidR="00261219" w14:paraId="7651EBC8" w14:textId="77777777">
        <w:trPr>
          <w:jc w:val="center"/>
        </w:trPr>
        <w:tc>
          <w:tcPr>
            <w:tcW w:w="0" w:type="auto"/>
          </w:tcPr>
          <w:p w14:paraId="4FDC7248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73600" behindDoc="0" locked="0" layoutInCell="1" allowOverlap="1" wp14:anchorId="42B28D30" wp14:editId="56DF3630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16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571907ED" w14:textId="77777777" w:rsidR="00261219" w:rsidRDefault="00573EEB">
            <w:r>
              <w:t>Różana</w:t>
            </w:r>
          </w:p>
        </w:tc>
      </w:tr>
      <w:tr w:rsidR="00261219" w14:paraId="5EE62FFE" w14:textId="77777777">
        <w:trPr>
          <w:jc w:val="center"/>
        </w:trPr>
        <w:tc>
          <w:tcPr>
            <w:tcW w:w="0" w:type="auto"/>
          </w:tcPr>
          <w:p w14:paraId="3FCF4BF2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74624" behindDoc="0" locked="0" layoutInCell="1" allowOverlap="1" wp14:anchorId="4C2EC1C7" wp14:editId="38CCD02D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17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0EA15929" w14:textId="77777777" w:rsidR="00261219" w:rsidRDefault="00573EEB">
            <w:r>
              <w:t>Rybnica Leśna</w:t>
            </w:r>
          </w:p>
        </w:tc>
      </w:tr>
      <w:tr w:rsidR="00261219" w14:paraId="50DA4D8D" w14:textId="77777777">
        <w:trPr>
          <w:jc w:val="center"/>
        </w:trPr>
        <w:tc>
          <w:tcPr>
            <w:tcW w:w="0" w:type="auto"/>
          </w:tcPr>
          <w:p w14:paraId="3FCC02A8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75648" behindDoc="0" locked="0" layoutInCell="1" allowOverlap="1" wp14:anchorId="245B22DE" wp14:editId="5755744A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18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108EC9A4" w14:textId="77777777" w:rsidR="00261219" w:rsidRDefault="00573EEB">
            <w:r>
              <w:t>Sokołowsko</w:t>
            </w:r>
          </w:p>
        </w:tc>
      </w:tr>
      <w:tr w:rsidR="00261219" w14:paraId="0F5BEBEF" w14:textId="77777777">
        <w:trPr>
          <w:jc w:val="center"/>
        </w:trPr>
        <w:tc>
          <w:tcPr>
            <w:tcW w:w="0" w:type="auto"/>
          </w:tcPr>
          <w:p w14:paraId="61DE042B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76672" behindDoc="0" locked="0" layoutInCell="1" allowOverlap="1" wp14:anchorId="045B2C54" wp14:editId="38C04624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19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1D52DFAF" w14:textId="77777777" w:rsidR="00261219" w:rsidRDefault="00573EEB">
            <w:r>
              <w:t>Unisław Śląski</w:t>
            </w:r>
          </w:p>
        </w:tc>
      </w:tr>
    </w:tbl>
    <w:p w14:paraId="5476DB82" w14:textId="77777777" w:rsidR="00261219" w:rsidRDefault="00261219"/>
    <w:p w14:paraId="7B8A3F17" w14:textId="77777777" w:rsidR="00261219" w:rsidRDefault="00573EEB">
      <w:bookmarkStart w:id="4" w:name="_Toc229998242"/>
      <w:r>
        <w:rPr>
          <w:rFonts w:ascii="Arial" w:hAnsi="Arial" w:cs="Arial"/>
          <w:sz w:val="32"/>
        </w:rPr>
        <w:t>5. Realizowany cel Strategii</w:t>
      </w:r>
      <w:bookmarkEnd w:id="4"/>
    </w:p>
    <w:p w14:paraId="01A33D0F" w14:textId="712E3D7D" w:rsidR="00261219" w:rsidRDefault="00573EEB">
      <w:r>
        <w:rPr>
          <w:rFonts w:ascii="Arial" w:hAnsi="Arial" w:cs="Arial"/>
        </w:rPr>
        <w:t xml:space="preserve">Wskazując właściwy dla projektu/zadania/działania cel Strategii proszę kierować się zapisami obowiązującego dokumentu, który znajduje się </w:t>
      </w:r>
      <w:r w:rsidR="00595D42">
        <w:rPr>
          <w:rFonts w:ascii="Arial" w:hAnsi="Arial" w:cs="Arial"/>
        </w:rPr>
        <w:t xml:space="preserve">na stronie </w:t>
      </w:r>
      <w:hyperlink r:id="rId9" w:history="1">
        <w:r w:rsidR="00595D42" w:rsidRPr="00CE25C7">
          <w:rPr>
            <w:rStyle w:val="Hipercze"/>
            <w:rFonts w:ascii="Arial" w:hAnsi="Arial" w:cs="Arial"/>
          </w:rPr>
          <w:t>www.bip.mieroszow.pl</w:t>
        </w:r>
      </w:hyperlink>
      <w:r w:rsidR="00595D42">
        <w:rPr>
          <w:rFonts w:ascii="Arial" w:hAnsi="Arial" w:cs="Arial"/>
        </w:rPr>
        <w:t xml:space="preserve"> </w:t>
      </w:r>
    </w:p>
    <w:p w14:paraId="6E6A2AE8" w14:textId="77777777" w:rsidR="00261219" w:rsidRDefault="00573EEB">
      <w:r>
        <w:rPr>
          <w:rFonts w:ascii="Arial" w:hAnsi="Arial" w:cs="Arial"/>
          <w:i/>
          <w:sz w:val="14"/>
        </w:rPr>
        <w:t>Zaznacz tylko jedną odpowiedź</w:t>
      </w:r>
    </w:p>
    <w:tbl>
      <w:tblPr>
        <w:tblStyle w:val="NormalTablePHPDOCX"/>
        <w:tblOverlap w:val="never"/>
        <w:tblW w:w="5000" w:type="pct"/>
        <w:tblBorders>
          <w:top w:val="none" w:sz="1" w:space="0" w:color="auto"/>
          <w:left w:val="none" w:sz="1" w:space="0" w:color="auto"/>
          <w:bottom w:val="none" w:sz="1" w:space="0" w:color="auto"/>
          <w:right w:val="none" w:sz="1" w:space="0" w:color="auto"/>
          <w:insideH w:val="none" w:sz="1" w:space="0" w:color="auto"/>
          <w:insideV w:val="none" w:sz="1" w:space="0" w:color="auto"/>
        </w:tblBorders>
        <w:tblLook w:val="04A0" w:firstRow="1" w:lastRow="0" w:firstColumn="1" w:lastColumn="0" w:noHBand="0" w:noVBand="1"/>
      </w:tblPr>
      <w:tblGrid>
        <w:gridCol w:w="1047"/>
        <w:gridCol w:w="9419"/>
      </w:tblGrid>
      <w:tr w:rsidR="00261219" w14:paraId="19C143F2" w14:textId="77777777">
        <w:tc>
          <w:tcPr>
            <w:tcW w:w="500" w:type="pct"/>
          </w:tcPr>
          <w:p w14:paraId="79FD0AE7" w14:textId="77777777" w:rsidR="00261219" w:rsidRDefault="00261219"/>
        </w:tc>
        <w:tc>
          <w:tcPr>
            <w:tcW w:w="4500" w:type="pct"/>
          </w:tcPr>
          <w:p w14:paraId="7B9838A0" w14:textId="77777777" w:rsidR="00261219" w:rsidRDefault="00261219"/>
        </w:tc>
      </w:tr>
      <w:tr w:rsidR="00261219" w14:paraId="1F8BBA34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26584B18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77696" behindDoc="0" locked="0" layoutInCell="1" allowOverlap="1" wp14:anchorId="434FB2B0" wp14:editId="6386DB15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20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2445A9B1" w14:textId="77777777" w:rsidR="00261219" w:rsidRDefault="00573EEB">
            <w:r>
              <w:t>Cel strategiczny 1 – WIZERUNEK, PROMOCJA, KOMUNIKACJA I WSPÓŁPRACA</w:t>
            </w:r>
          </w:p>
        </w:tc>
      </w:tr>
      <w:tr w:rsidR="00261219" w14:paraId="711277B2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4E731AA2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78720" behindDoc="0" locked="0" layoutInCell="1" allowOverlap="1" wp14:anchorId="478FA9F7" wp14:editId="24EBB5A1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21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30D1861B" w14:textId="77777777" w:rsidR="00261219" w:rsidRDefault="00573EEB">
            <w:r>
              <w:t>Cel strategiczny 2 – PRZEDSIĘBIORCZOŚĆ I CYFRYZACJA</w:t>
            </w:r>
          </w:p>
        </w:tc>
      </w:tr>
      <w:tr w:rsidR="00261219" w14:paraId="3A87D228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6C86E936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79744" behindDoc="0" locked="0" layoutInCell="1" allowOverlap="1" wp14:anchorId="3C33CEF7" wp14:editId="2A97BE5C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22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0EADBF12" w14:textId="77777777" w:rsidR="00261219" w:rsidRDefault="00573EEB">
            <w:r>
              <w:t>Cel strategiczny 3 – INFRASTRUKTURA I OCHRONA ŚRODOWISKA</w:t>
            </w:r>
          </w:p>
        </w:tc>
      </w:tr>
      <w:tr w:rsidR="00261219" w14:paraId="0089816C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0796205A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80768" behindDoc="0" locked="0" layoutInCell="1" allowOverlap="1" wp14:anchorId="1A6EA717" wp14:editId="7D42E621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23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2563CBAD" w14:textId="77777777" w:rsidR="00261219" w:rsidRDefault="00573EEB">
            <w:r>
              <w:t>Cel strategiczny 4 – EDUKACJA, OCHRONA ZDROWIA I BEZPIECZEŃSTWO</w:t>
            </w:r>
          </w:p>
        </w:tc>
      </w:tr>
      <w:tr w:rsidR="00261219" w14:paraId="7D6087F1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3636A9FB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81792" behindDoc="0" locked="0" layoutInCell="1" allowOverlap="1" wp14:anchorId="63B0EAA6" wp14:editId="1526CC08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24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6A23E04B" w14:textId="77777777" w:rsidR="00261219" w:rsidRDefault="00573EEB">
            <w:r>
              <w:t>Cel strategiczny 5 – KULTURA, SPORT, REKREACJA I TURYSTYKA</w:t>
            </w:r>
          </w:p>
        </w:tc>
      </w:tr>
      <w:tr w:rsidR="00261219" w14:paraId="3B501C99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7B4C1B90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82816" behindDoc="0" locked="0" layoutInCell="1" allowOverlap="1" wp14:anchorId="0C6E0DB3" wp14:editId="751047BE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25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31CA5C9F" w14:textId="77777777" w:rsidR="00261219" w:rsidRDefault="00573EEB">
            <w:r>
              <w:t>Cel strategiczny 6 – REWITALIZACJA I MIESZKALNICTWO</w:t>
            </w:r>
          </w:p>
        </w:tc>
      </w:tr>
    </w:tbl>
    <w:p w14:paraId="0B65F573" w14:textId="77777777" w:rsidR="00261219" w:rsidRDefault="00261219"/>
    <w:p w14:paraId="6185E46A" w14:textId="77777777" w:rsidR="00261219" w:rsidRDefault="00573EEB">
      <w:bookmarkStart w:id="5" w:name="_Toc229998243"/>
      <w:r>
        <w:rPr>
          <w:rFonts w:ascii="Arial" w:hAnsi="Arial" w:cs="Arial"/>
          <w:sz w:val="32"/>
        </w:rPr>
        <w:t>6. Proszę wskazać program lub inną strategię, w której realizację wpisuje się projekt/działanie/zadanie</w:t>
      </w:r>
      <w:bookmarkEnd w:id="5"/>
    </w:p>
    <w:p w14:paraId="689893B7" w14:textId="77777777" w:rsidR="00261219" w:rsidRDefault="00573EEB">
      <w:r>
        <w:rPr>
          <w:rFonts w:ascii="Arial" w:hAnsi="Arial" w:cs="Arial"/>
        </w:rPr>
        <w:t>Proszę wybrać z poniżej wymienionych, a jeżeli właściwej odpowiedzi nie ma na liście proszę wybrać inne i wypełnić pole opisowe.</w:t>
      </w:r>
    </w:p>
    <w:p w14:paraId="4067D22F" w14:textId="77777777" w:rsidR="00261219" w:rsidRDefault="00573EEB">
      <w:r>
        <w:rPr>
          <w:rFonts w:ascii="Arial" w:hAnsi="Arial" w:cs="Arial"/>
          <w:i/>
          <w:sz w:val="14"/>
        </w:rPr>
        <w:t>Zaznacz kilka odpowiedzi</w:t>
      </w:r>
    </w:p>
    <w:tbl>
      <w:tblPr>
        <w:tblStyle w:val="NormalTablePHPDOCX"/>
        <w:tblOverlap w:val="never"/>
        <w:tblW w:w="5334" w:type="pct"/>
        <w:tblBorders>
          <w:top w:val="none" w:sz="1" w:space="0" w:color="auto"/>
          <w:left w:val="none" w:sz="1" w:space="0" w:color="auto"/>
          <w:bottom w:val="none" w:sz="1" w:space="0" w:color="auto"/>
          <w:right w:val="none" w:sz="1" w:space="0" w:color="auto"/>
          <w:insideH w:val="none" w:sz="1" w:space="0" w:color="auto"/>
          <w:insideV w:val="none" w:sz="1" w:space="0" w:color="auto"/>
        </w:tblBorders>
        <w:tblLook w:val="04A0" w:firstRow="1" w:lastRow="0" w:firstColumn="1" w:lastColumn="0" w:noHBand="0" w:noVBand="1"/>
      </w:tblPr>
      <w:tblGrid>
        <w:gridCol w:w="1045"/>
        <w:gridCol w:w="10120"/>
      </w:tblGrid>
      <w:tr w:rsidR="00261219" w14:paraId="20DBD1F7" w14:textId="77777777" w:rsidTr="00A11393">
        <w:tc>
          <w:tcPr>
            <w:tcW w:w="468" w:type="pct"/>
          </w:tcPr>
          <w:p w14:paraId="69F734D5" w14:textId="77777777" w:rsidR="00261219" w:rsidRDefault="00261219"/>
        </w:tc>
        <w:tc>
          <w:tcPr>
            <w:tcW w:w="4532" w:type="pct"/>
          </w:tcPr>
          <w:p w14:paraId="4BB2AE76" w14:textId="77777777" w:rsidR="00261219" w:rsidRDefault="00261219"/>
        </w:tc>
      </w:tr>
      <w:tr w:rsidR="00261219" w14:paraId="2240E140" w14:textId="77777777" w:rsidTr="00A11393">
        <w:tblPrEx>
          <w:jc w:val="center"/>
        </w:tblPrEx>
        <w:trPr>
          <w:jc w:val="center"/>
        </w:trPr>
        <w:tc>
          <w:tcPr>
            <w:tcW w:w="0" w:type="auto"/>
          </w:tcPr>
          <w:p w14:paraId="2C12B631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83840" behindDoc="0" locked="0" layoutInCell="1" allowOverlap="1" wp14:anchorId="0C9D3B50" wp14:editId="71BFD62C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26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2" w:type="pct"/>
          </w:tcPr>
          <w:p w14:paraId="64E437E3" w14:textId="36611C50" w:rsidR="00261219" w:rsidRDefault="00630ACF">
            <w:r>
              <w:t>Strategia Rozwiązywania Problemów Społecznych Gminy Mieroszów na lata 2021 - 2027</w:t>
            </w:r>
          </w:p>
        </w:tc>
      </w:tr>
      <w:tr w:rsidR="00261219" w14:paraId="4C199F9E" w14:textId="77777777" w:rsidTr="00A11393">
        <w:tblPrEx>
          <w:jc w:val="center"/>
        </w:tblPrEx>
        <w:trPr>
          <w:jc w:val="center"/>
        </w:trPr>
        <w:tc>
          <w:tcPr>
            <w:tcW w:w="0" w:type="auto"/>
          </w:tcPr>
          <w:p w14:paraId="2E0E094D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84864" behindDoc="0" locked="0" layoutInCell="1" allowOverlap="1" wp14:anchorId="1F38B76D" wp14:editId="5DE1989A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27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2" w:type="pct"/>
          </w:tcPr>
          <w:p w14:paraId="6B879986" w14:textId="7556E19A" w:rsidR="00261219" w:rsidRDefault="002753D6" w:rsidP="008C4412">
            <w:r>
              <w:t xml:space="preserve">Gminny Program Opieki nad Zabytkami Gminy Mieroszów </w:t>
            </w:r>
          </w:p>
        </w:tc>
      </w:tr>
      <w:tr w:rsidR="00261219" w14:paraId="15620505" w14:textId="77777777" w:rsidTr="00A11393">
        <w:tblPrEx>
          <w:jc w:val="center"/>
        </w:tblPrEx>
        <w:trPr>
          <w:jc w:val="center"/>
        </w:trPr>
        <w:tc>
          <w:tcPr>
            <w:tcW w:w="0" w:type="auto"/>
          </w:tcPr>
          <w:p w14:paraId="0E0D46A5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85888" behindDoc="0" locked="0" layoutInCell="1" allowOverlap="1" wp14:anchorId="32A83B24" wp14:editId="7AF19CD5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28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2" w:type="pct"/>
          </w:tcPr>
          <w:p w14:paraId="2E5BDE0B" w14:textId="43DF002A" w:rsidR="00261219" w:rsidRDefault="00573EEB">
            <w:r>
              <w:t xml:space="preserve">Program Ochrony Środowiska dla Gminy Mieroszów </w:t>
            </w:r>
          </w:p>
        </w:tc>
      </w:tr>
      <w:tr w:rsidR="00261219" w14:paraId="0177F00C" w14:textId="77777777" w:rsidTr="00A11393">
        <w:tblPrEx>
          <w:jc w:val="center"/>
        </w:tblPrEx>
        <w:trPr>
          <w:jc w:val="center"/>
        </w:trPr>
        <w:tc>
          <w:tcPr>
            <w:tcW w:w="0" w:type="auto"/>
          </w:tcPr>
          <w:p w14:paraId="6C674D0E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86912" behindDoc="0" locked="0" layoutInCell="1" allowOverlap="1" wp14:anchorId="221A7F88" wp14:editId="6D9B4A76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29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2" w:type="pct"/>
          </w:tcPr>
          <w:p w14:paraId="520413C9" w14:textId="77777777" w:rsidR="00261219" w:rsidRDefault="00573EEB">
            <w:r>
              <w:t>Projekt założeń do planu zaopatrzenia w ciepło, energię elektryczną i paliwa gazowe dla gminy Mieroszów na lata 2018-2032</w:t>
            </w:r>
          </w:p>
        </w:tc>
      </w:tr>
      <w:tr w:rsidR="00261219" w14:paraId="1F203250" w14:textId="77777777" w:rsidTr="00A11393">
        <w:tblPrEx>
          <w:jc w:val="center"/>
        </w:tblPrEx>
        <w:trPr>
          <w:jc w:val="center"/>
        </w:trPr>
        <w:tc>
          <w:tcPr>
            <w:tcW w:w="0" w:type="auto"/>
          </w:tcPr>
          <w:p w14:paraId="7140B0A8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87936" behindDoc="0" locked="0" layoutInCell="1" allowOverlap="1" wp14:anchorId="79848AB3" wp14:editId="6CC9DC5A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30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2" w:type="pct"/>
          </w:tcPr>
          <w:p w14:paraId="59C614FE" w14:textId="77777777" w:rsidR="00261219" w:rsidRDefault="00573EEB">
            <w:r>
              <w:t>Program usuwania azbestu i wyrobów zawierających azbest</w:t>
            </w:r>
          </w:p>
        </w:tc>
      </w:tr>
      <w:tr w:rsidR="00261219" w14:paraId="2C6D5586" w14:textId="77777777" w:rsidTr="00A11393">
        <w:tblPrEx>
          <w:jc w:val="center"/>
        </w:tblPrEx>
        <w:trPr>
          <w:jc w:val="center"/>
        </w:trPr>
        <w:tc>
          <w:tcPr>
            <w:tcW w:w="0" w:type="auto"/>
          </w:tcPr>
          <w:p w14:paraId="3136D8F7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88960" behindDoc="0" locked="0" layoutInCell="1" allowOverlap="1" wp14:anchorId="1717551F" wp14:editId="75293371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31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2" w:type="pct"/>
          </w:tcPr>
          <w:p w14:paraId="202E5486" w14:textId="77777777" w:rsidR="00261219" w:rsidRDefault="00573EEB">
            <w:r>
              <w:t>Lokalny Program Rewitalizacji Gminy Mieroszów na lata 2015-2025</w:t>
            </w:r>
          </w:p>
        </w:tc>
      </w:tr>
      <w:tr w:rsidR="00261219" w14:paraId="590A21E0" w14:textId="77777777" w:rsidTr="00A11393">
        <w:tblPrEx>
          <w:jc w:val="center"/>
        </w:tblPrEx>
        <w:trPr>
          <w:jc w:val="center"/>
        </w:trPr>
        <w:tc>
          <w:tcPr>
            <w:tcW w:w="0" w:type="auto"/>
          </w:tcPr>
          <w:p w14:paraId="7976BC09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89984" behindDoc="0" locked="0" layoutInCell="1" allowOverlap="1" wp14:anchorId="48A76432" wp14:editId="58BBAC9A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32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2" w:type="pct"/>
          </w:tcPr>
          <w:p w14:paraId="5B18949D" w14:textId="77777777" w:rsidR="00261219" w:rsidRDefault="00573EEB" w:rsidP="008C4412">
            <w:r>
              <w:t xml:space="preserve">Program opieki nad zwierzętami bezdomnymi oraz zapobiegania bezdomności zwierząt na terenie Gminy Mieroszów </w:t>
            </w:r>
          </w:p>
        </w:tc>
      </w:tr>
      <w:tr w:rsidR="00261219" w14:paraId="60E26BF0" w14:textId="77777777" w:rsidTr="00A11393">
        <w:tblPrEx>
          <w:jc w:val="center"/>
        </w:tblPrEx>
        <w:trPr>
          <w:jc w:val="center"/>
        </w:trPr>
        <w:tc>
          <w:tcPr>
            <w:tcW w:w="0" w:type="auto"/>
          </w:tcPr>
          <w:p w14:paraId="74C27C38" w14:textId="77777777" w:rsidR="00261219" w:rsidRDefault="00573EEB">
            <w:r>
              <w:rPr>
                <w:noProof/>
                <w:lang w:eastAsia="pl-PL"/>
              </w:rPr>
              <w:lastRenderedPageBreak/>
              <w:drawing>
                <wp:anchor distT="0" distB="0" distL="0" distR="0" simplePos="0" relativeHeight="251691008" behindDoc="0" locked="0" layoutInCell="1" allowOverlap="1" wp14:anchorId="32D97300" wp14:editId="5B1DA5C8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33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2" w:type="pct"/>
          </w:tcPr>
          <w:p w14:paraId="6424551F" w14:textId="28088972" w:rsidR="00261219" w:rsidRDefault="00573EEB">
            <w:r>
              <w:t xml:space="preserve">Gminny Program Przeciwdziałania Przemocy w Rodzinie oraz Ochrony Ofiar Przemocy w Rodzinie </w:t>
            </w:r>
            <w:r w:rsidR="00630ACF">
              <w:t xml:space="preserve"> na lata 2022-2026</w:t>
            </w:r>
          </w:p>
        </w:tc>
      </w:tr>
      <w:tr w:rsidR="00261219" w14:paraId="0C34EC26" w14:textId="77777777" w:rsidTr="00A11393">
        <w:tblPrEx>
          <w:jc w:val="center"/>
        </w:tblPrEx>
        <w:trPr>
          <w:jc w:val="center"/>
        </w:trPr>
        <w:tc>
          <w:tcPr>
            <w:tcW w:w="0" w:type="auto"/>
          </w:tcPr>
          <w:p w14:paraId="6953C2AE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92032" behindDoc="0" locked="0" layoutInCell="1" allowOverlap="1" wp14:anchorId="1B6DE13F" wp14:editId="6166DD77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34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2" w:type="pct"/>
          </w:tcPr>
          <w:p w14:paraId="4D608E03" w14:textId="6A7906F5" w:rsidR="00261219" w:rsidRDefault="00573EEB" w:rsidP="008C4412">
            <w:r>
              <w:t xml:space="preserve">Gminny Program Profilaktyki i Rozwiązywania Problemów Alkoholowych </w:t>
            </w:r>
            <w:r w:rsidR="00630ACF">
              <w:t xml:space="preserve"> oraz Przeciwdziałania Narkomanii w Gminie Mieroszów na lata 2022- 2025</w:t>
            </w:r>
          </w:p>
        </w:tc>
      </w:tr>
      <w:tr w:rsidR="00261219" w14:paraId="2C542331" w14:textId="77777777" w:rsidTr="00A11393">
        <w:tblPrEx>
          <w:jc w:val="center"/>
        </w:tblPrEx>
        <w:trPr>
          <w:jc w:val="center"/>
        </w:trPr>
        <w:tc>
          <w:tcPr>
            <w:tcW w:w="0" w:type="auto"/>
          </w:tcPr>
          <w:p w14:paraId="65542639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93056" behindDoc="0" locked="0" layoutInCell="1" allowOverlap="1" wp14:anchorId="424B052F" wp14:editId="5312A594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35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2" w:type="pct"/>
          </w:tcPr>
          <w:p w14:paraId="684B504A" w14:textId="02581900" w:rsidR="00261219" w:rsidRDefault="00573EEB">
            <w:r>
              <w:t>Gminny program osłonowy w zakresie dożywiania „Posiłek w szkole i w domu” na lata 20</w:t>
            </w:r>
            <w:r w:rsidR="009A781E">
              <w:t>24</w:t>
            </w:r>
            <w:r>
              <w:t>-202</w:t>
            </w:r>
            <w:r w:rsidR="009A781E">
              <w:t>8</w:t>
            </w:r>
          </w:p>
        </w:tc>
      </w:tr>
      <w:tr w:rsidR="00261219" w14:paraId="05FCE47D" w14:textId="77777777" w:rsidTr="00A11393">
        <w:tblPrEx>
          <w:jc w:val="center"/>
        </w:tblPrEx>
        <w:trPr>
          <w:jc w:val="center"/>
        </w:trPr>
        <w:tc>
          <w:tcPr>
            <w:tcW w:w="0" w:type="auto"/>
          </w:tcPr>
          <w:p w14:paraId="32D6CF64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94080" behindDoc="0" locked="0" layoutInCell="1" allowOverlap="1" wp14:anchorId="0D66FFE0" wp14:editId="4372F770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36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2" w:type="pct"/>
          </w:tcPr>
          <w:p w14:paraId="75DEF8D4" w14:textId="5B946A94" w:rsidR="00261219" w:rsidRDefault="00573EEB">
            <w:r>
              <w:t>Gminny Program Wspierania Rodziny dla Gminy Mieroszów</w:t>
            </w:r>
            <w:r w:rsidR="00630ACF">
              <w:t xml:space="preserve"> na lata 2025 - 2027</w:t>
            </w:r>
          </w:p>
        </w:tc>
      </w:tr>
      <w:tr w:rsidR="00261219" w14:paraId="3603B15D" w14:textId="77777777" w:rsidTr="00A11393">
        <w:tblPrEx>
          <w:jc w:val="center"/>
        </w:tblPrEx>
        <w:trPr>
          <w:jc w:val="center"/>
        </w:trPr>
        <w:tc>
          <w:tcPr>
            <w:tcW w:w="0" w:type="auto"/>
          </w:tcPr>
          <w:p w14:paraId="51D65278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95104" behindDoc="0" locked="0" layoutInCell="1" allowOverlap="1" wp14:anchorId="2C8B4CF8" wp14:editId="7714924B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37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2" w:type="pct"/>
          </w:tcPr>
          <w:p w14:paraId="2626B53D" w14:textId="2C7EC656" w:rsidR="00261219" w:rsidRDefault="00630ACF" w:rsidP="008C4412">
            <w:r>
              <w:t>Program Osłonowy „Korpus Wsparcia Seniorów” w Gminie Mieroszów na rok 2025</w:t>
            </w:r>
          </w:p>
        </w:tc>
      </w:tr>
      <w:tr w:rsidR="00261219" w14:paraId="6636F1B2" w14:textId="77777777" w:rsidTr="00A11393">
        <w:tblPrEx>
          <w:jc w:val="center"/>
        </w:tblPrEx>
        <w:trPr>
          <w:jc w:val="center"/>
        </w:trPr>
        <w:tc>
          <w:tcPr>
            <w:tcW w:w="0" w:type="auto"/>
          </w:tcPr>
          <w:p w14:paraId="46B80C36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96128" behindDoc="0" locked="0" layoutInCell="1" allowOverlap="1" wp14:anchorId="6B3D3D08" wp14:editId="275B4A6D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38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2" w:type="pct"/>
          </w:tcPr>
          <w:p w14:paraId="1DB93BC7" w14:textId="77777777" w:rsidR="00261219" w:rsidRDefault="00573EEB">
            <w:r>
              <w:t>Roczny program współpracy z organizacjami pozarządowymi oraz podmiotami prowadzącymi działalność pożytku publicznego</w:t>
            </w:r>
          </w:p>
        </w:tc>
      </w:tr>
      <w:tr w:rsidR="00261219" w14:paraId="37A01323" w14:textId="77777777" w:rsidTr="00A11393">
        <w:tblPrEx>
          <w:jc w:val="center"/>
        </w:tblPrEx>
        <w:trPr>
          <w:jc w:val="center"/>
        </w:trPr>
        <w:tc>
          <w:tcPr>
            <w:tcW w:w="0" w:type="auto"/>
          </w:tcPr>
          <w:p w14:paraId="64E3208A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97152" behindDoc="0" locked="0" layoutInCell="1" allowOverlap="1" wp14:anchorId="74430E70" wp14:editId="4B8DCC88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39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2" w:type="pct"/>
          </w:tcPr>
          <w:p w14:paraId="78643708" w14:textId="3EA7BA7B" w:rsidR="00261219" w:rsidRDefault="00573EEB" w:rsidP="000F4DCC">
            <w:r>
              <w:t xml:space="preserve">Inne:  </w:t>
            </w:r>
            <w:r w:rsidR="002A6013">
              <w:t>Rządowy program wspierania organów prowadzących szkoły i placówki w rozwijaniu umiejętności cyfrowych</w:t>
            </w:r>
            <w:r w:rsidR="00053207">
              <w:t xml:space="preserve"> dzieci i młodzieży na lata 2025 -2029 „Cyfrowy uczeń”</w:t>
            </w:r>
            <w:r>
              <w:t xml:space="preserve"> </w:t>
            </w:r>
          </w:p>
        </w:tc>
      </w:tr>
    </w:tbl>
    <w:p w14:paraId="130AE87B" w14:textId="77777777" w:rsidR="00261219" w:rsidRDefault="00573EEB">
      <w:bookmarkStart w:id="6" w:name="_Toc229998244"/>
      <w:r>
        <w:rPr>
          <w:rFonts w:ascii="Arial" w:hAnsi="Arial" w:cs="Arial"/>
          <w:sz w:val="32"/>
        </w:rPr>
        <w:t>7. Jeżeli projekt/działanie/zadanie wdraża politykę realizowaną przez gminę proszę o jej wskazanie.</w:t>
      </w:r>
      <w:bookmarkEnd w:id="6"/>
    </w:p>
    <w:p w14:paraId="24856418" w14:textId="77777777" w:rsidR="00261219" w:rsidRDefault="00573EEB">
      <w:r>
        <w:rPr>
          <w:rFonts w:ascii="Arial" w:hAnsi="Arial" w:cs="Arial"/>
        </w:rPr>
        <w:t>Proszę wybrać z poniżej wymienionych, a jeżeli właściwej odpowiedzi nie ma na liście proszę wybrać Inne i wypełnić pole opisowe.</w:t>
      </w:r>
    </w:p>
    <w:p w14:paraId="2C5DA30B" w14:textId="77777777" w:rsidR="00261219" w:rsidRDefault="00573EEB">
      <w:r>
        <w:rPr>
          <w:rFonts w:ascii="Arial" w:hAnsi="Arial" w:cs="Arial"/>
          <w:i/>
          <w:sz w:val="14"/>
        </w:rPr>
        <w:t>Zaznacz kilka odpowiedzi</w:t>
      </w:r>
    </w:p>
    <w:tbl>
      <w:tblPr>
        <w:tblStyle w:val="NormalTablePHPDOCX"/>
        <w:tblOverlap w:val="never"/>
        <w:tblW w:w="5000" w:type="pct"/>
        <w:tblBorders>
          <w:top w:val="none" w:sz="1" w:space="0" w:color="auto"/>
          <w:left w:val="none" w:sz="1" w:space="0" w:color="auto"/>
          <w:bottom w:val="none" w:sz="1" w:space="0" w:color="auto"/>
          <w:right w:val="none" w:sz="1" w:space="0" w:color="auto"/>
          <w:insideH w:val="none" w:sz="1" w:space="0" w:color="auto"/>
          <w:insideV w:val="none" w:sz="1" w:space="0" w:color="auto"/>
        </w:tblBorders>
        <w:tblLook w:val="04A0" w:firstRow="1" w:lastRow="0" w:firstColumn="1" w:lastColumn="0" w:noHBand="0" w:noVBand="1"/>
      </w:tblPr>
      <w:tblGrid>
        <w:gridCol w:w="1047"/>
        <w:gridCol w:w="9419"/>
      </w:tblGrid>
      <w:tr w:rsidR="00261219" w14:paraId="37B25448" w14:textId="77777777">
        <w:tc>
          <w:tcPr>
            <w:tcW w:w="500" w:type="pct"/>
          </w:tcPr>
          <w:p w14:paraId="1F44AAED" w14:textId="77777777" w:rsidR="00261219" w:rsidRDefault="00261219"/>
        </w:tc>
        <w:tc>
          <w:tcPr>
            <w:tcW w:w="4500" w:type="pct"/>
          </w:tcPr>
          <w:p w14:paraId="285DF5FB" w14:textId="77777777" w:rsidR="00261219" w:rsidRDefault="00261219"/>
        </w:tc>
      </w:tr>
      <w:tr w:rsidR="00261219" w14:paraId="6A2ED2FF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4F582D8A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98176" behindDoc="0" locked="0" layoutInCell="1" allowOverlap="1" wp14:anchorId="19EC6256" wp14:editId="1C854A6C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40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04D7E9BE" w14:textId="77777777" w:rsidR="00261219" w:rsidRDefault="00573EEB">
            <w:r>
              <w:t>Polityka prorodzinna</w:t>
            </w:r>
          </w:p>
        </w:tc>
      </w:tr>
      <w:tr w:rsidR="00261219" w14:paraId="1B68AB95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21616A96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699200" behindDoc="0" locked="0" layoutInCell="1" allowOverlap="1" wp14:anchorId="4084C828" wp14:editId="40FF85D7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41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3142D030" w14:textId="77777777" w:rsidR="00261219" w:rsidRDefault="00573EEB">
            <w:r>
              <w:t>Inna  (proszę wskazać jaka):</w:t>
            </w:r>
          </w:p>
          <w:p w14:paraId="6B399727" w14:textId="77777777" w:rsidR="00261219" w:rsidRDefault="00573EEB">
            <w:r>
              <w:t xml:space="preserve">  _ _ _ _ _ _ _ _ _ _ _ _ _ _ _ _ _ _ _ _ _ _ _ _ _ _ _ _ </w:t>
            </w:r>
          </w:p>
        </w:tc>
      </w:tr>
      <w:tr w:rsidR="00261219" w14:paraId="0DEDC943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198B22B6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700224" behindDoc="0" locked="0" layoutInCell="1" allowOverlap="1" wp14:anchorId="25BE64BF" wp14:editId="63C1546A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42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09BF60B6" w14:textId="77777777" w:rsidR="00261219" w:rsidRDefault="00573EEB">
            <w:r>
              <w:t>Nie dot.</w:t>
            </w:r>
          </w:p>
        </w:tc>
      </w:tr>
    </w:tbl>
    <w:p w14:paraId="47AB710E" w14:textId="62BD86E5" w:rsidR="00261219" w:rsidRDefault="00573EEB">
      <w:bookmarkStart w:id="7" w:name="_Toc229998245"/>
      <w:r>
        <w:rPr>
          <w:rFonts w:ascii="Arial" w:hAnsi="Arial" w:cs="Arial"/>
          <w:sz w:val="32"/>
        </w:rPr>
        <w:t>8. Jeżeli zadanie realizuje postanowienia wynikające z uchwały Rady Miejskiej podjętej w 202</w:t>
      </w:r>
      <w:r w:rsidR="003069B0">
        <w:rPr>
          <w:rFonts w:ascii="Arial" w:hAnsi="Arial" w:cs="Arial"/>
          <w:sz w:val="32"/>
        </w:rPr>
        <w:t>5</w:t>
      </w:r>
      <w:r>
        <w:rPr>
          <w:rFonts w:ascii="Arial" w:hAnsi="Arial" w:cs="Arial"/>
          <w:sz w:val="32"/>
        </w:rPr>
        <w:t xml:space="preserve"> r. proszę wskazać numer uchwały.</w:t>
      </w:r>
      <w:bookmarkEnd w:id="7"/>
    </w:p>
    <w:p w14:paraId="171CEF72" w14:textId="77777777" w:rsidR="00261219" w:rsidRDefault="00573EEB">
      <w:r>
        <w:rPr>
          <w:rFonts w:ascii="Arial" w:hAnsi="Arial" w:cs="Arial"/>
        </w:rPr>
        <w:t>Proszę wpisać nr uchwały w formacie: liczba rzymska/liczba arabska/rok (bez spacji)</w:t>
      </w:r>
    </w:p>
    <w:tbl>
      <w:tblPr>
        <w:tblStyle w:val="NormalTablePHPDOCX"/>
        <w:tblOverlap w:val="never"/>
        <w:tblW w:w="5000" w:type="pct"/>
        <w:jc w:val="center"/>
        <w:tblBorders>
          <w:top w:val="none" w:sz="1" w:space="0" w:color="auto"/>
          <w:left w:val="none" w:sz="1" w:space="0" w:color="auto"/>
          <w:bottom w:val="none" w:sz="1" w:space="0" w:color="auto"/>
          <w:right w:val="none" w:sz="1" w:space="0" w:color="auto"/>
          <w:insideH w:val="none" w:sz="1" w:space="0" w:color="auto"/>
          <w:insideV w:val="none" w:sz="1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261219" w14:paraId="2871769F" w14:textId="77777777">
        <w:trPr>
          <w:jc w:val="center"/>
        </w:trPr>
        <w:tc>
          <w:tcPr>
            <w:tcW w:w="4250" w:type="pct"/>
          </w:tcPr>
          <w:p w14:paraId="32DB7703" w14:textId="5B8650A9" w:rsidR="00261219" w:rsidRDefault="00053207" w:rsidP="00053207">
            <w:r>
              <w:t>Nie dot.</w:t>
            </w:r>
            <w:r w:rsidR="00573EEB">
              <w:t xml:space="preserve"> </w:t>
            </w:r>
          </w:p>
        </w:tc>
      </w:tr>
    </w:tbl>
    <w:p w14:paraId="775B6FFF" w14:textId="77777777" w:rsidR="00261219" w:rsidRDefault="00573EEB">
      <w:bookmarkStart w:id="8" w:name="_Toc229998246"/>
      <w:r>
        <w:rPr>
          <w:rFonts w:ascii="Arial" w:hAnsi="Arial" w:cs="Arial"/>
          <w:sz w:val="32"/>
        </w:rPr>
        <w:t>9. Zakres rzeczowy projektu/działania/zadania</w:t>
      </w:r>
      <w:bookmarkEnd w:id="8"/>
    </w:p>
    <w:p w14:paraId="09E4746A" w14:textId="77777777" w:rsidR="00261219" w:rsidRDefault="00573EEB">
      <w:r>
        <w:rPr>
          <w:rFonts w:ascii="Arial" w:hAnsi="Arial" w:cs="Arial"/>
        </w:rPr>
        <w:t>W tym polu należy opisać zakres rzeczowy jaki został zrealizowany w ramach projektu/działania/zadania.   Prosimy o zwięzły i rzetelny opis zakresu rzeczowego.</w:t>
      </w:r>
    </w:p>
    <w:tbl>
      <w:tblPr>
        <w:tblStyle w:val="NormalTablePHPDOCX"/>
        <w:tblOverlap w:val="never"/>
        <w:tblW w:w="5000" w:type="pct"/>
        <w:jc w:val="center"/>
        <w:tblBorders>
          <w:top w:val="none" w:sz="1" w:space="0" w:color="auto"/>
          <w:left w:val="none" w:sz="1" w:space="0" w:color="auto"/>
          <w:bottom w:val="none" w:sz="1" w:space="0" w:color="auto"/>
          <w:right w:val="none" w:sz="1" w:space="0" w:color="auto"/>
          <w:insideH w:val="none" w:sz="1" w:space="0" w:color="auto"/>
          <w:insideV w:val="none" w:sz="1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261219" w14:paraId="5E5CEEBC" w14:textId="77777777">
        <w:trPr>
          <w:jc w:val="center"/>
        </w:trPr>
        <w:tc>
          <w:tcPr>
            <w:tcW w:w="4250" w:type="pct"/>
          </w:tcPr>
          <w:p w14:paraId="4189CBD1" w14:textId="447C56A7" w:rsidR="00261219" w:rsidRDefault="00A37448">
            <w:r>
              <w:t>Przedmiotem zadania była dostawa autobusu fabrycznie nowego, rok produkcji 2024/2025, min. 20 osobowego, przystosowanego do przewozu osób niepełnosprawnych, w tym do przewozu 2 osób na wózku inwalidzkim.</w:t>
            </w:r>
          </w:p>
        </w:tc>
      </w:tr>
    </w:tbl>
    <w:p w14:paraId="56EB80F8" w14:textId="77777777" w:rsidR="00261219" w:rsidRDefault="00573EEB">
      <w:bookmarkStart w:id="9" w:name="_Toc229998247"/>
      <w:r>
        <w:rPr>
          <w:rFonts w:ascii="Arial" w:hAnsi="Arial" w:cs="Arial"/>
          <w:sz w:val="32"/>
        </w:rPr>
        <w:t>10. Projekt/działanie/zadanie realizowane od:</w:t>
      </w:r>
      <w:bookmarkEnd w:id="9"/>
    </w:p>
    <w:p w14:paraId="23BF8C2D" w14:textId="71DC4676" w:rsidR="00261219" w:rsidRDefault="00573EEB">
      <w:r>
        <w:rPr>
          <w:rFonts w:ascii="Arial" w:hAnsi="Arial" w:cs="Arial"/>
        </w:rPr>
        <w:t>Proszę podać faktyczną datę rozpoczęcia projektu/działania/zadania nawe</w:t>
      </w:r>
      <w:r w:rsidR="00C32326">
        <w:rPr>
          <w:rFonts w:ascii="Arial" w:hAnsi="Arial" w:cs="Arial"/>
        </w:rPr>
        <w:t>t jeżeli dotyczy lat sprzed 202</w:t>
      </w:r>
      <w:r w:rsidR="003069B0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r., a realizacja projektu/działania/zadania trwała w 202</w:t>
      </w:r>
      <w:r w:rsidR="003069B0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r</w:t>
      </w:r>
    </w:p>
    <w:tbl>
      <w:tblPr>
        <w:tblStyle w:val="NormalTablePHPDOCX"/>
        <w:tblOverlap w:val="never"/>
        <w:tblW w:w="5000" w:type="pct"/>
        <w:jc w:val="center"/>
        <w:tblBorders>
          <w:top w:val="none" w:sz="1" w:space="0" w:color="auto"/>
          <w:left w:val="none" w:sz="1" w:space="0" w:color="auto"/>
          <w:bottom w:val="none" w:sz="1" w:space="0" w:color="auto"/>
          <w:right w:val="none" w:sz="1" w:space="0" w:color="auto"/>
          <w:insideH w:val="none" w:sz="1" w:space="0" w:color="auto"/>
          <w:insideV w:val="none" w:sz="1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261219" w14:paraId="1440B869" w14:textId="77777777" w:rsidTr="00053207">
        <w:trPr>
          <w:trHeight w:val="142"/>
          <w:jc w:val="center"/>
        </w:trPr>
        <w:tc>
          <w:tcPr>
            <w:tcW w:w="4250" w:type="pct"/>
          </w:tcPr>
          <w:p w14:paraId="04C4FD94" w14:textId="178286EC" w:rsidR="00261219" w:rsidRDefault="00261219"/>
        </w:tc>
      </w:tr>
    </w:tbl>
    <w:p w14:paraId="11EF5CFA" w14:textId="0317BC0B" w:rsidR="00261219" w:rsidRDefault="008C391F">
      <w:r>
        <w:t>05.09.2024</w:t>
      </w:r>
    </w:p>
    <w:p w14:paraId="61990E8D" w14:textId="77777777" w:rsidR="00261219" w:rsidRDefault="00573EEB">
      <w:bookmarkStart w:id="10" w:name="_Toc229998248"/>
      <w:r>
        <w:rPr>
          <w:rFonts w:ascii="Arial" w:hAnsi="Arial" w:cs="Arial"/>
          <w:sz w:val="32"/>
        </w:rPr>
        <w:t>11. Projekt/działanie/zadanie realizowane do:</w:t>
      </w:r>
      <w:bookmarkEnd w:id="10"/>
    </w:p>
    <w:p w14:paraId="47D0237E" w14:textId="67028DCD" w:rsidR="00261219" w:rsidRDefault="00573EEB">
      <w:r>
        <w:rPr>
          <w:rFonts w:ascii="Arial" w:hAnsi="Arial" w:cs="Arial"/>
        </w:rPr>
        <w:t>Proszę podać  datę zakończenia  projektu/działania/zadania nawet jeżeli dotyczy lat poza  202</w:t>
      </w:r>
      <w:r w:rsidR="003069B0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r., a realizacja projektu/</w:t>
      </w:r>
      <w:r w:rsidR="008C4412">
        <w:rPr>
          <w:rFonts w:ascii="Arial" w:hAnsi="Arial" w:cs="Arial"/>
        </w:rPr>
        <w:t>działania/zadania  trwała w 202</w:t>
      </w:r>
      <w:r w:rsidR="003069B0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r</w:t>
      </w:r>
    </w:p>
    <w:tbl>
      <w:tblPr>
        <w:tblStyle w:val="NormalTablePHPDOCX"/>
        <w:tblOverlap w:val="never"/>
        <w:tblW w:w="5000" w:type="pct"/>
        <w:jc w:val="center"/>
        <w:tblBorders>
          <w:top w:val="none" w:sz="1" w:space="0" w:color="auto"/>
          <w:left w:val="none" w:sz="1" w:space="0" w:color="auto"/>
          <w:bottom w:val="none" w:sz="1" w:space="0" w:color="auto"/>
          <w:right w:val="none" w:sz="1" w:space="0" w:color="auto"/>
          <w:insideH w:val="none" w:sz="1" w:space="0" w:color="auto"/>
          <w:insideV w:val="none" w:sz="1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261219" w14:paraId="461722CB" w14:textId="77777777">
        <w:trPr>
          <w:jc w:val="center"/>
        </w:trPr>
        <w:tc>
          <w:tcPr>
            <w:tcW w:w="4250" w:type="pct"/>
          </w:tcPr>
          <w:p w14:paraId="5764838A" w14:textId="6CBEF22A" w:rsidR="00261219" w:rsidRDefault="0076703C">
            <w:r>
              <w:t>30.06.202</w:t>
            </w:r>
            <w:r w:rsidR="00A37448">
              <w:t>5</w:t>
            </w:r>
          </w:p>
        </w:tc>
      </w:tr>
    </w:tbl>
    <w:p w14:paraId="60A7CBCD" w14:textId="77777777" w:rsidR="00261219" w:rsidRDefault="00573EEB">
      <w:bookmarkStart w:id="11" w:name="_Toc229998249"/>
      <w:r>
        <w:rPr>
          <w:rFonts w:ascii="Arial" w:hAnsi="Arial" w:cs="Arial"/>
          <w:sz w:val="32"/>
        </w:rPr>
        <w:t>12. Wskaźnik produktu</w:t>
      </w:r>
      <w:bookmarkEnd w:id="11"/>
    </w:p>
    <w:p w14:paraId="204258CF" w14:textId="77777777" w:rsidR="00261219" w:rsidRDefault="00573EEB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Należy podać max. 3 wskaźniki produktu zrealizowane w ramach projektu/działania/zadania wraz z ich jednostką miary oraz podać ich osiągniętą wartość docelową  Wskaźnik produktu to mierzalne rzeczowe efekty realizacji projektu/działania/zadania, które powstały w trakcie jego realizacji np. liczba zrealizowanych szkoleń, liczba zakupionego sprzętu, długość wyremontowanych dróg, itp.</w:t>
      </w:r>
    </w:p>
    <w:p w14:paraId="127E680F" w14:textId="77777777" w:rsidR="008C391F" w:rsidRPr="008C391F" w:rsidRDefault="008C391F" w:rsidP="008C391F">
      <w:pPr>
        <w:numPr>
          <w:ilvl w:val="0"/>
          <w:numId w:val="8"/>
        </w:numPr>
        <w:shd w:val="clear" w:color="auto" w:fill="FFFFFF"/>
        <w:spacing w:before="0" w:after="100" w:afterAutospacing="1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39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ilość miejsc w pojeździe przeznaczonych do przewozu osób niepełnosprawnych </w:t>
      </w:r>
      <w:r w:rsidRPr="008C391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- 15</w:t>
      </w:r>
    </w:p>
    <w:p w14:paraId="166AB1F0" w14:textId="77777777" w:rsidR="008C391F" w:rsidRPr="008C391F" w:rsidRDefault="008C391F" w:rsidP="008C391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39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ilość miejsc w pojeździe przystosowanych do przewozu osób niepełnosprawnych na wózkach inwalidzkich </w:t>
      </w:r>
      <w:r w:rsidRPr="008C391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– 2</w:t>
      </w:r>
    </w:p>
    <w:p w14:paraId="27FC3B5F" w14:textId="77777777" w:rsidR="008C391F" w:rsidRDefault="008C391F"/>
    <w:p w14:paraId="6FD79DF7" w14:textId="77777777" w:rsidR="00261219" w:rsidRDefault="00573EEB">
      <w:bookmarkStart w:id="12" w:name="_Toc229998250"/>
      <w:r>
        <w:rPr>
          <w:rFonts w:ascii="Arial" w:hAnsi="Arial" w:cs="Arial"/>
          <w:sz w:val="32"/>
        </w:rPr>
        <w:t>13. Wskaźnik rezultatu</w:t>
      </w:r>
      <w:bookmarkEnd w:id="12"/>
    </w:p>
    <w:p w14:paraId="3DD3EFB6" w14:textId="77777777" w:rsidR="00261219" w:rsidRDefault="00573EEB">
      <w:pPr>
        <w:rPr>
          <w:rFonts w:ascii="Arial" w:hAnsi="Arial" w:cs="Arial"/>
        </w:rPr>
      </w:pPr>
      <w:r>
        <w:rPr>
          <w:rFonts w:ascii="Arial" w:hAnsi="Arial" w:cs="Arial"/>
        </w:rPr>
        <w:t>Należy podać max. 3 wskaźniki rezultatu osiągnięte w ramach projektu/działania/zadania wraz z ich jednostką miary oraz podać ich wartość docelową. Wskaźniki rezultatu to efekty produktów projektu, które informują o zmianach, jakie nastąpiły w wyniku wdrożenia  projektu/działania/zadania. Rezultaty muszą być  logicznie powiązane z produktami. Do wskaźników rezultatu projektu można zaliczyć np.: liczbę osób korzystającą z oferty szkoleniowej, liczbę nowo utworzonych miejsc w domu opieki społecznej, zmniejszenie liczby wypadków drogowych. </w:t>
      </w:r>
    </w:p>
    <w:p w14:paraId="761F9F51" w14:textId="77777777" w:rsidR="008C391F" w:rsidRPr="008C391F" w:rsidRDefault="008C391F" w:rsidP="008C391F">
      <w:pPr>
        <w:numPr>
          <w:ilvl w:val="1"/>
          <w:numId w:val="9"/>
        </w:numPr>
        <w:shd w:val="clear" w:color="auto" w:fill="FFFFFF"/>
        <w:spacing w:before="100" w:beforeAutospacing="1" w:after="100" w:afterAutospacing="1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39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liczba placówek służących rehabilitacji osób niepełnosprawnych / warsztatów terapii zajęciowej, których uczestnikom zaspokojono potrzeby przewozowe w wyniku realizacji projektu </w:t>
      </w:r>
      <w:r w:rsidRPr="008C391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- 3</w:t>
      </w:r>
    </w:p>
    <w:p w14:paraId="362FED4D" w14:textId="77777777" w:rsidR="008C391F" w:rsidRPr="008C391F" w:rsidRDefault="008C391F" w:rsidP="008C391F">
      <w:pPr>
        <w:numPr>
          <w:ilvl w:val="1"/>
          <w:numId w:val="9"/>
        </w:numPr>
        <w:shd w:val="clear" w:color="auto" w:fill="FFFFFF"/>
        <w:spacing w:before="100" w:beforeAutospacing="1" w:after="100" w:afterAutospacing="1" w:line="240" w:lineRule="auto"/>
        <w:ind w:left="851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C39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liczba osób niepełnosprawnych z wyodrębnieniem osób niepełnosprawnych na wózkach inwalidzkich, których stałe potrzeby przewozowe zostały zaspokojone w wyniku realizacji projektu </w:t>
      </w:r>
      <w:r w:rsidRPr="008C391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– 31 w tym 2 osoby przewożone na wózku inwalidzkim.</w:t>
      </w:r>
    </w:p>
    <w:p w14:paraId="06DB7BAB" w14:textId="77777777" w:rsidR="008C391F" w:rsidRDefault="008C391F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3" w:name="_Toc229998251"/>
    </w:p>
    <w:p w14:paraId="40EDB60A" w14:textId="6FEA340B" w:rsidR="00261219" w:rsidRDefault="00573EEB">
      <w:r>
        <w:rPr>
          <w:rFonts w:ascii="Arial" w:hAnsi="Arial" w:cs="Arial"/>
          <w:sz w:val="32"/>
        </w:rPr>
        <w:t>14. Całkowita wartość projektu/działania/zadania (zł) w 202</w:t>
      </w:r>
      <w:r w:rsidR="003069B0">
        <w:rPr>
          <w:rFonts w:ascii="Arial" w:hAnsi="Arial" w:cs="Arial"/>
          <w:sz w:val="32"/>
        </w:rPr>
        <w:t>5</w:t>
      </w:r>
      <w:r>
        <w:rPr>
          <w:rFonts w:ascii="Arial" w:hAnsi="Arial" w:cs="Arial"/>
          <w:sz w:val="32"/>
        </w:rPr>
        <w:t xml:space="preserve"> r.</w:t>
      </w:r>
      <w:bookmarkEnd w:id="13"/>
    </w:p>
    <w:p w14:paraId="7A6D6F14" w14:textId="77777777" w:rsidR="00261219" w:rsidRDefault="00573EEB">
      <w:r>
        <w:rPr>
          <w:rFonts w:ascii="Arial" w:hAnsi="Arial" w:cs="Arial"/>
        </w:rPr>
        <w:t>Należy podać wartość  projektu/działania/zadania zaokrągloną do  1 zł np. 122587 zł (proszę nie używać spacji).</w:t>
      </w:r>
    </w:p>
    <w:tbl>
      <w:tblPr>
        <w:tblStyle w:val="NormalTablePHPDOCX"/>
        <w:tblOverlap w:val="never"/>
        <w:tblW w:w="5000" w:type="pct"/>
        <w:jc w:val="center"/>
        <w:tblBorders>
          <w:top w:val="none" w:sz="1" w:space="0" w:color="auto"/>
          <w:left w:val="none" w:sz="1" w:space="0" w:color="auto"/>
          <w:bottom w:val="none" w:sz="1" w:space="0" w:color="auto"/>
          <w:right w:val="none" w:sz="1" w:space="0" w:color="auto"/>
          <w:insideH w:val="none" w:sz="1" w:space="0" w:color="auto"/>
          <w:insideV w:val="none" w:sz="1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261219" w14:paraId="7304C1FE" w14:textId="77777777">
        <w:trPr>
          <w:jc w:val="center"/>
        </w:trPr>
        <w:tc>
          <w:tcPr>
            <w:tcW w:w="4250" w:type="pct"/>
          </w:tcPr>
          <w:p w14:paraId="08745C47" w14:textId="009F023A" w:rsidR="00261219" w:rsidRDefault="00A37448">
            <w:r>
              <w:t>459651,00 zł</w:t>
            </w:r>
          </w:p>
        </w:tc>
      </w:tr>
    </w:tbl>
    <w:p w14:paraId="5F89C6FB" w14:textId="4D3158A4" w:rsidR="00261219" w:rsidRDefault="00573EEB">
      <w:bookmarkStart w:id="14" w:name="_Toc229998252"/>
      <w:r>
        <w:rPr>
          <w:rFonts w:ascii="Arial" w:hAnsi="Arial" w:cs="Arial"/>
          <w:sz w:val="32"/>
        </w:rPr>
        <w:t>15. Wartość dofinansowania projektu/działania/zadania (zł) w 202</w:t>
      </w:r>
      <w:r w:rsidR="003069B0">
        <w:rPr>
          <w:rFonts w:ascii="Arial" w:hAnsi="Arial" w:cs="Arial"/>
          <w:sz w:val="32"/>
        </w:rPr>
        <w:t>5</w:t>
      </w:r>
      <w:r>
        <w:rPr>
          <w:rFonts w:ascii="Arial" w:hAnsi="Arial" w:cs="Arial"/>
          <w:sz w:val="32"/>
        </w:rPr>
        <w:t xml:space="preserve"> r.</w:t>
      </w:r>
      <w:bookmarkEnd w:id="14"/>
    </w:p>
    <w:p w14:paraId="43A3805F" w14:textId="77777777" w:rsidR="00261219" w:rsidRDefault="00573EEB">
      <w:r>
        <w:rPr>
          <w:rFonts w:ascii="Arial" w:hAnsi="Arial" w:cs="Arial"/>
        </w:rPr>
        <w:t>Należy podać wartość przyznanej dotacji zaokrągloną do 1 zł np. 60000 zł (proszę nie używać spacji).  Jeżeli projekt/działanie/zadanie nie otrzymał/o dotacji proszę wpisać 0</w:t>
      </w:r>
    </w:p>
    <w:tbl>
      <w:tblPr>
        <w:tblStyle w:val="NormalTablePHPDOCX"/>
        <w:tblOverlap w:val="never"/>
        <w:tblW w:w="5000" w:type="pct"/>
        <w:jc w:val="center"/>
        <w:tblBorders>
          <w:top w:val="none" w:sz="1" w:space="0" w:color="auto"/>
          <w:left w:val="none" w:sz="1" w:space="0" w:color="auto"/>
          <w:bottom w:val="none" w:sz="1" w:space="0" w:color="auto"/>
          <w:right w:val="none" w:sz="1" w:space="0" w:color="auto"/>
          <w:insideH w:val="none" w:sz="1" w:space="0" w:color="auto"/>
          <w:insideV w:val="none" w:sz="1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261219" w14:paraId="3D780406" w14:textId="77777777" w:rsidTr="00544298">
        <w:trPr>
          <w:jc w:val="center"/>
        </w:trPr>
        <w:tc>
          <w:tcPr>
            <w:tcW w:w="5000" w:type="pct"/>
          </w:tcPr>
          <w:p w14:paraId="0F0B3EE1" w14:textId="67CC56A2" w:rsidR="00261219" w:rsidRDefault="00A37448">
            <w:r>
              <w:t>243444,67 zł</w:t>
            </w:r>
          </w:p>
        </w:tc>
      </w:tr>
    </w:tbl>
    <w:p w14:paraId="50295E9D" w14:textId="77777777" w:rsidR="00261219" w:rsidRDefault="00573EEB">
      <w:bookmarkStart w:id="15" w:name="_Toc229998253"/>
      <w:r>
        <w:rPr>
          <w:rFonts w:ascii="Arial" w:hAnsi="Arial" w:cs="Arial"/>
          <w:sz w:val="32"/>
        </w:rPr>
        <w:t>16. Źródła finansowania  projektu/działania/zadania</w:t>
      </w:r>
      <w:bookmarkEnd w:id="15"/>
    </w:p>
    <w:p w14:paraId="5E1F8C91" w14:textId="77777777" w:rsidR="00261219" w:rsidRDefault="00573EEB">
      <w:r>
        <w:rPr>
          <w:rFonts w:ascii="Arial" w:hAnsi="Arial" w:cs="Arial"/>
        </w:rPr>
        <w:t>Proszę podać źródła finansowania projektu/działania/zadania. W pozycji nr 1 proszę podać nr uchwały budżetowej (jeżeli dotyczy, format jak w pytaniu nr 8).</w:t>
      </w:r>
    </w:p>
    <w:p w14:paraId="7B608737" w14:textId="77777777" w:rsidR="00261219" w:rsidRDefault="00573EEB">
      <w:r>
        <w:rPr>
          <w:rFonts w:ascii="Arial" w:hAnsi="Arial" w:cs="Arial"/>
          <w:i/>
          <w:sz w:val="14"/>
        </w:rPr>
        <w:t>Zaznacz kilka odpowiedzi</w:t>
      </w:r>
    </w:p>
    <w:tbl>
      <w:tblPr>
        <w:tblStyle w:val="NormalTablePHPDOCX"/>
        <w:tblOverlap w:val="never"/>
        <w:tblW w:w="5000" w:type="pct"/>
        <w:tblBorders>
          <w:top w:val="none" w:sz="1" w:space="0" w:color="auto"/>
          <w:left w:val="none" w:sz="1" w:space="0" w:color="auto"/>
          <w:bottom w:val="none" w:sz="1" w:space="0" w:color="auto"/>
          <w:right w:val="none" w:sz="1" w:space="0" w:color="auto"/>
          <w:insideH w:val="none" w:sz="1" w:space="0" w:color="auto"/>
          <w:insideV w:val="none" w:sz="1" w:space="0" w:color="auto"/>
        </w:tblBorders>
        <w:tblLook w:val="04A0" w:firstRow="1" w:lastRow="0" w:firstColumn="1" w:lastColumn="0" w:noHBand="0" w:noVBand="1"/>
      </w:tblPr>
      <w:tblGrid>
        <w:gridCol w:w="1047"/>
        <w:gridCol w:w="9419"/>
      </w:tblGrid>
      <w:tr w:rsidR="00261219" w14:paraId="6B185B7C" w14:textId="77777777">
        <w:tc>
          <w:tcPr>
            <w:tcW w:w="500" w:type="pct"/>
          </w:tcPr>
          <w:p w14:paraId="41304271" w14:textId="77777777" w:rsidR="00261219" w:rsidRDefault="00261219"/>
        </w:tc>
        <w:tc>
          <w:tcPr>
            <w:tcW w:w="4500" w:type="pct"/>
          </w:tcPr>
          <w:p w14:paraId="7371AD75" w14:textId="77777777" w:rsidR="00261219" w:rsidRDefault="00261219"/>
        </w:tc>
      </w:tr>
      <w:tr w:rsidR="00261219" w14:paraId="2FCC7CBC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207A9929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701248" behindDoc="0" locked="0" layoutInCell="1" allowOverlap="1" wp14:anchorId="6A84D441" wp14:editId="2FAE9C8E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43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6C706B2D" w14:textId="7120CC8D" w:rsidR="00261219" w:rsidRDefault="00573EEB" w:rsidP="00544298">
            <w:r>
              <w:t>Środki własne</w:t>
            </w:r>
          </w:p>
        </w:tc>
      </w:tr>
      <w:tr w:rsidR="00261219" w14:paraId="612EA86E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52D9F49D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702272" behindDoc="0" locked="0" layoutInCell="1" allowOverlap="1" wp14:anchorId="30E6A520" wp14:editId="327AAA18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44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0E8A0D58" w14:textId="77777777" w:rsidR="00261219" w:rsidRDefault="00573EEB">
            <w:r>
              <w:t>Budżet państwa</w:t>
            </w:r>
          </w:p>
        </w:tc>
      </w:tr>
      <w:tr w:rsidR="00261219" w14:paraId="7FF77A44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56007E65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703296" behindDoc="0" locked="0" layoutInCell="1" allowOverlap="1" wp14:anchorId="557B5596" wp14:editId="057A87BA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45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6BFDBAE3" w14:textId="6816F1B6" w:rsidR="00261219" w:rsidRDefault="00573EEB">
            <w:r>
              <w:t xml:space="preserve">Budżet województwa  </w:t>
            </w:r>
            <w:r w:rsidR="009A781E">
              <w:t>dolnośląskiego</w:t>
            </w:r>
            <w:r w:rsidR="00544298">
              <w:t xml:space="preserve"> </w:t>
            </w:r>
          </w:p>
        </w:tc>
      </w:tr>
      <w:tr w:rsidR="00261219" w14:paraId="14B1E7F7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541A80CE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704320" behindDoc="0" locked="0" layoutInCell="1" allowOverlap="1" wp14:anchorId="4B1AB9C4" wp14:editId="5B558053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46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17CC53A7" w14:textId="77777777" w:rsidR="00261219" w:rsidRDefault="00573EEB">
            <w:r>
              <w:t>Inne krajowe środki pomocowe</w:t>
            </w:r>
          </w:p>
        </w:tc>
      </w:tr>
      <w:tr w:rsidR="00261219" w14:paraId="2F2B0BC7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081CAE59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705344" behindDoc="0" locked="0" layoutInCell="1" allowOverlap="1" wp14:anchorId="7A28CE1C" wp14:editId="02B2B70D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47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4F5947F9" w14:textId="77777777" w:rsidR="00261219" w:rsidRDefault="00573EEB">
            <w:r>
              <w:t>Fundusze UE</w:t>
            </w:r>
          </w:p>
        </w:tc>
      </w:tr>
      <w:tr w:rsidR="00261219" w14:paraId="6CB962E9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216F8F7C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706368" behindDoc="0" locked="0" layoutInCell="1" allowOverlap="1" wp14:anchorId="389E6B5E" wp14:editId="3089B896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48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4FE058BE" w14:textId="77777777" w:rsidR="00261219" w:rsidRDefault="00573EEB">
            <w:r>
              <w:t>Zagraniczne środki pomocowe (inne niż Fundusze UE)</w:t>
            </w:r>
          </w:p>
        </w:tc>
      </w:tr>
      <w:tr w:rsidR="00261219" w14:paraId="30CDCF9D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1F148872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707392" behindDoc="0" locked="0" layoutInCell="1" allowOverlap="1" wp14:anchorId="2E7B1840" wp14:editId="435E2D36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49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71C3445E" w14:textId="77777777" w:rsidR="00261219" w:rsidRDefault="00573EEB">
            <w:r>
              <w:t>Inne:</w:t>
            </w:r>
          </w:p>
          <w:p w14:paraId="6B22CADF" w14:textId="77777777" w:rsidR="00261219" w:rsidRDefault="00573EEB">
            <w:r>
              <w:t xml:space="preserve">  _ _ _ _ _ _ _ _ _ _ _ _ _ _ _ _ _ _ _ _ _ _ _ _ _ _ _ _ </w:t>
            </w:r>
          </w:p>
        </w:tc>
      </w:tr>
    </w:tbl>
    <w:p w14:paraId="0FC5646F" w14:textId="77777777" w:rsidR="00261219" w:rsidRDefault="00573EEB">
      <w:bookmarkStart w:id="16" w:name="_Toc229998254"/>
      <w:r>
        <w:rPr>
          <w:rFonts w:ascii="Arial" w:hAnsi="Arial" w:cs="Arial"/>
          <w:sz w:val="32"/>
        </w:rPr>
        <w:t>17. Potwierdzenie prawdziwości informacji.</w:t>
      </w:r>
      <w:bookmarkEnd w:id="16"/>
    </w:p>
    <w:p w14:paraId="22AAA60E" w14:textId="77777777" w:rsidR="00261219" w:rsidRDefault="00573EEB">
      <w:r>
        <w:rPr>
          <w:rFonts w:ascii="Arial" w:hAnsi="Arial" w:cs="Arial"/>
        </w:rPr>
        <w:lastRenderedPageBreak/>
        <w:t>Wybierając odpowiedź "TAK" działając jako upoważniony przedstawiciel podmiotu zagaszającego projekt /działanie/zadanie oświadczam, że informacje zawarte w niniejszym formularzu są zgodne ze stanem faktycznym i prawnym.</w:t>
      </w:r>
    </w:p>
    <w:p w14:paraId="07B1359D" w14:textId="77777777" w:rsidR="00261219" w:rsidRDefault="00573EEB">
      <w:r>
        <w:rPr>
          <w:rFonts w:ascii="Arial" w:hAnsi="Arial" w:cs="Arial"/>
          <w:i/>
          <w:sz w:val="14"/>
        </w:rPr>
        <w:t>Zaznacz tylko jedną odpowiedź</w:t>
      </w:r>
    </w:p>
    <w:tbl>
      <w:tblPr>
        <w:tblStyle w:val="NormalTablePHPDOCX"/>
        <w:tblOverlap w:val="never"/>
        <w:tblW w:w="5000" w:type="pct"/>
        <w:tblBorders>
          <w:top w:val="none" w:sz="1" w:space="0" w:color="auto"/>
          <w:left w:val="none" w:sz="1" w:space="0" w:color="auto"/>
          <w:bottom w:val="none" w:sz="1" w:space="0" w:color="auto"/>
          <w:right w:val="none" w:sz="1" w:space="0" w:color="auto"/>
          <w:insideH w:val="none" w:sz="1" w:space="0" w:color="auto"/>
          <w:insideV w:val="none" w:sz="1" w:space="0" w:color="auto"/>
        </w:tblBorders>
        <w:tblLook w:val="04A0" w:firstRow="1" w:lastRow="0" w:firstColumn="1" w:lastColumn="0" w:noHBand="0" w:noVBand="1"/>
      </w:tblPr>
      <w:tblGrid>
        <w:gridCol w:w="1047"/>
        <w:gridCol w:w="9419"/>
      </w:tblGrid>
      <w:tr w:rsidR="00261219" w14:paraId="24B0599D" w14:textId="77777777">
        <w:tc>
          <w:tcPr>
            <w:tcW w:w="500" w:type="pct"/>
          </w:tcPr>
          <w:p w14:paraId="3462894C" w14:textId="77777777" w:rsidR="00261219" w:rsidRDefault="00261219"/>
        </w:tc>
        <w:tc>
          <w:tcPr>
            <w:tcW w:w="4500" w:type="pct"/>
          </w:tcPr>
          <w:p w14:paraId="433A0A77" w14:textId="77777777" w:rsidR="00261219" w:rsidRDefault="00261219"/>
        </w:tc>
      </w:tr>
      <w:tr w:rsidR="00261219" w14:paraId="6EC69811" w14:textId="77777777">
        <w:tblPrEx>
          <w:jc w:val="center"/>
        </w:tblPrEx>
        <w:trPr>
          <w:jc w:val="center"/>
        </w:trPr>
        <w:tc>
          <w:tcPr>
            <w:tcW w:w="0" w:type="auto"/>
          </w:tcPr>
          <w:p w14:paraId="1C6AA278" w14:textId="77777777" w:rsidR="00261219" w:rsidRDefault="00573EEB">
            <w:r>
              <w:rPr>
                <w:noProof/>
                <w:lang w:eastAsia="pl-PL"/>
              </w:rPr>
              <w:drawing>
                <wp:anchor distT="0" distB="0" distL="0" distR="0" simplePos="0" relativeHeight="251708416" behindDoc="0" locked="0" layoutInCell="1" allowOverlap="1" wp14:anchorId="0EF941EB" wp14:editId="338B1F41">
                  <wp:simplePos x="0" y="0"/>
                  <wp:positionH relativeFrom="column">
                    <wp:posOffset>2604750</wp:posOffset>
                  </wp:positionH>
                  <wp:positionV relativeFrom="paragraph">
                    <wp:posOffset>0</wp:posOffset>
                  </wp:positionV>
                  <wp:extent cx="190500" cy="190500"/>
                  <wp:effectExtent l="0" t="0" r="0" b="0"/>
                  <wp:wrapSquare wrapText="bothSides"/>
                  <wp:docPr id="50" name="0 Imagen" descr="/home/virtual/www_web/webankieta.pl/application/raport/views/docx/squar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/home/virtual/www_web/webankieta.pl/application/raport/views/docx/square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14:paraId="41E7A58B" w14:textId="77777777" w:rsidR="00261219" w:rsidRDefault="00573EEB">
            <w:r>
              <w:t>TAK</w:t>
            </w:r>
          </w:p>
        </w:tc>
      </w:tr>
    </w:tbl>
    <w:p w14:paraId="53C4A475" w14:textId="77777777" w:rsidR="00261219" w:rsidRDefault="00261219"/>
    <w:sectPr w:rsidR="00261219" w:rsidSect="003069B0">
      <w:pgSz w:w="11906" w:h="16838" w:code="9"/>
      <w:pgMar w:top="720" w:right="720" w:bottom="720" w:left="72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55F44" w14:textId="77777777" w:rsidR="00484B7A" w:rsidRDefault="00484B7A" w:rsidP="006E0FDA">
      <w:pPr>
        <w:spacing w:after="0" w:line="240" w:lineRule="auto"/>
      </w:pPr>
      <w:r>
        <w:separator/>
      </w:r>
    </w:p>
  </w:endnote>
  <w:endnote w:type="continuationSeparator" w:id="0">
    <w:p w14:paraId="445999AE" w14:textId="77777777" w:rsidR="00484B7A" w:rsidRDefault="00484B7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?Accord-Regular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AEB95" w14:textId="77777777" w:rsidR="00484B7A" w:rsidRDefault="00484B7A" w:rsidP="006E0FDA">
      <w:pPr>
        <w:spacing w:after="0" w:line="240" w:lineRule="auto"/>
      </w:pPr>
      <w:r>
        <w:separator/>
      </w:r>
    </w:p>
  </w:footnote>
  <w:footnote w:type="continuationSeparator" w:id="0">
    <w:p w14:paraId="750E002B" w14:textId="77777777" w:rsidR="00484B7A" w:rsidRDefault="00484B7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3F710291"/>
    <w:multiLevelType w:val="hybridMultilevel"/>
    <w:tmpl w:val="065069E2"/>
    <w:lvl w:ilvl="0" w:tplc="8A0EC448">
      <w:start w:val="1"/>
      <w:numFmt w:val="lowerLetter"/>
      <w:lvlText w:val="%1."/>
      <w:lvlJc w:val="left"/>
      <w:pPr>
        <w:ind w:left="247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192" w:hanging="360"/>
      </w:pPr>
    </w:lvl>
    <w:lvl w:ilvl="2" w:tplc="0415001B" w:tentative="1">
      <w:start w:val="1"/>
      <w:numFmt w:val="lowerRoman"/>
      <w:lvlText w:val="%3."/>
      <w:lvlJc w:val="right"/>
      <w:pPr>
        <w:ind w:left="3912" w:hanging="180"/>
      </w:pPr>
    </w:lvl>
    <w:lvl w:ilvl="3" w:tplc="0415000F" w:tentative="1">
      <w:start w:val="1"/>
      <w:numFmt w:val="decimal"/>
      <w:lvlText w:val="%4."/>
      <w:lvlJc w:val="left"/>
      <w:pPr>
        <w:ind w:left="4632" w:hanging="360"/>
      </w:pPr>
    </w:lvl>
    <w:lvl w:ilvl="4" w:tplc="04150019" w:tentative="1">
      <w:start w:val="1"/>
      <w:numFmt w:val="lowerLetter"/>
      <w:lvlText w:val="%5."/>
      <w:lvlJc w:val="left"/>
      <w:pPr>
        <w:ind w:left="5352" w:hanging="360"/>
      </w:pPr>
    </w:lvl>
    <w:lvl w:ilvl="5" w:tplc="0415001B" w:tentative="1">
      <w:start w:val="1"/>
      <w:numFmt w:val="lowerRoman"/>
      <w:lvlText w:val="%6."/>
      <w:lvlJc w:val="right"/>
      <w:pPr>
        <w:ind w:left="6072" w:hanging="180"/>
      </w:pPr>
    </w:lvl>
    <w:lvl w:ilvl="6" w:tplc="0415000F" w:tentative="1">
      <w:start w:val="1"/>
      <w:numFmt w:val="decimal"/>
      <w:lvlText w:val="%7."/>
      <w:lvlJc w:val="left"/>
      <w:pPr>
        <w:ind w:left="6792" w:hanging="360"/>
      </w:pPr>
    </w:lvl>
    <w:lvl w:ilvl="7" w:tplc="04150019" w:tentative="1">
      <w:start w:val="1"/>
      <w:numFmt w:val="lowerLetter"/>
      <w:lvlText w:val="%8."/>
      <w:lvlJc w:val="left"/>
      <w:pPr>
        <w:ind w:left="7512" w:hanging="360"/>
      </w:pPr>
    </w:lvl>
    <w:lvl w:ilvl="8" w:tplc="0415001B" w:tentative="1">
      <w:start w:val="1"/>
      <w:numFmt w:val="lowerRoman"/>
      <w:lvlText w:val="%9."/>
      <w:lvlJc w:val="right"/>
      <w:pPr>
        <w:ind w:left="8232" w:hanging="180"/>
      </w:pPr>
    </w:lvl>
  </w:abstractNum>
  <w:abstractNum w:abstractNumId="3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0FB44F3"/>
    <w:multiLevelType w:val="multilevel"/>
    <w:tmpl w:val="2D661D8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469786148">
    <w:abstractNumId w:val="4"/>
  </w:num>
  <w:num w:numId="2" w16cid:durableId="840967874">
    <w:abstractNumId w:val="6"/>
  </w:num>
  <w:num w:numId="3" w16cid:durableId="214701846">
    <w:abstractNumId w:val="7"/>
  </w:num>
  <w:num w:numId="4" w16cid:durableId="1131285886">
    <w:abstractNumId w:val="5"/>
  </w:num>
  <w:num w:numId="5" w16cid:durableId="676734776">
    <w:abstractNumId w:val="1"/>
  </w:num>
  <w:num w:numId="6" w16cid:durableId="1758595472">
    <w:abstractNumId w:val="0"/>
  </w:num>
  <w:num w:numId="7" w16cid:durableId="1215191210">
    <w:abstractNumId w:val="3"/>
  </w:num>
  <w:num w:numId="8" w16cid:durableId="1700472434">
    <w:abstractNumId w:val="2"/>
  </w:num>
  <w:num w:numId="9" w16cid:durableId="160631461">
    <w:abstractNumId w:val="8"/>
    <w:lvlOverride w:ilvl="0">
      <w:lvl w:ilvl="0">
        <w:start w:val="1"/>
        <w:numFmt w:val="upperRoman"/>
        <w:lvlText w:val="%1."/>
        <w:lvlJc w:val="right"/>
        <w:pPr>
          <w:ind w:left="25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3240" w:hanging="360"/>
        </w:pPr>
        <w:rPr>
          <w:b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9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46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54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61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8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5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82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64E"/>
    <w:rsid w:val="00040EA5"/>
    <w:rsid w:val="00053207"/>
    <w:rsid w:val="00065F9C"/>
    <w:rsid w:val="00082982"/>
    <w:rsid w:val="0009020F"/>
    <w:rsid w:val="0009777D"/>
    <w:rsid w:val="000F4DCC"/>
    <w:rsid w:val="000F6147"/>
    <w:rsid w:val="00112029"/>
    <w:rsid w:val="00135412"/>
    <w:rsid w:val="00261219"/>
    <w:rsid w:val="002753D6"/>
    <w:rsid w:val="002A6013"/>
    <w:rsid w:val="003069B0"/>
    <w:rsid w:val="00361FF4"/>
    <w:rsid w:val="003B5299"/>
    <w:rsid w:val="003E44A7"/>
    <w:rsid w:val="0045074D"/>
    <w:rsid w:val="00484B7A"/>
    <w:rsid w:val="00493A0C"/>
    <w:rsid w:val="004D6B48"/>
    <w:rsid w:val="00531A4E"/>
    <w:rsid w:val="00535F5A"/>
    <w:rsid w:val="00544298"/>
    <w:rsid w:val="00555F58"/>
    <w:rsid w:val="00573EEB"/>
    <w:rsid w:val="00583221"/>
    <w:rsid w:val="00595D42"/>
    <w:rsid w:val="00630ACF"/>
    <w:rsid w:val="00634D2C"/>
    <w:rsid w:val="006A1889"/>
    <w:rsid w:val="006E6663"/>
    <w:rsid w:val="0074057B"/>
    <w:rsid w:val="0076703C"/>
    <w:rsid w:val="007B14C4"/>
    <w:rsid w:val="00863144"/>
    <w:rsid w:val="008B3AC2"/>
    <w:rsid w:val="008C391F"/>
    <w:rsid w:val="008C4412"/>
    <w:rsid w:val="008F680D"/>
    <w:rsid w:val="009A781E"/>
    <w:rsid w:val="00A11393"/>
    <w:rsid w:val="00A37448"/>
    <w:rsid w:val="00A75BAE"/>
    <w:rsid w:val="00AC197E"/>
    <w:rsid w:val="00AD5858"/>
    <w:rsid w:val="00AF46CF"/>
    <w:rsid w:val="00B21D59"/>
    <w:rsid w:val="00B2451F"/>
    <w:rsid w:val="00BD419F"/>
    <w:rsid w:val="00BF63E6"/>
    <w:rsid w:val="00C32326"/>
    <w:rsid w:val="00C4089B"/>
    <w:rsid w:val="00C72CC2"/>
    <w:rsid w:val="00D50A70"/>
    <w:rsid w:val="00D70DB2"/>
    <w:rsid w:val="00DF064E"/>
    <w:rsid w:val="00E557E3"/>
    <w:rsid w:val="00E63E23"/>
    <w:rsid w:val="00E67E1B"/>
    <w:rsid w:val="00FB2F45"/>
    <w:rsid w:val="00FB45FF"/>
    <w:rsid w:val="00FE2841"/>
    <w:rsid w:val="00FF7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BFA3A"/>
  <w15:docId w15:val="{5F99712B-1C0C-4006-B37C-77F5EF006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59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27DE"/>
    <w:pPr>
      <w:spacing w:before="60" w:after="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A3108"/>
    <w:pPr>
      <w:keepNext/>
      <w:keepLines/>
      <w:spacing w:before="480"/>
      <w:outlineLvl w:val="0"/>
    </w:pPr>
    <w:rPr>
      <w:rFonts w:ascii="?Accord-Regular" w:eastAsiaTheme="majorEastAsia" w:hAnsi="?Accord-Regular" w:cstheme="majorBidi"/>
      <w:b/>
      <w:bCs/>
      <w:color w:val="17B59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A3108"/>
    <w:pPr>
      <w:keepNext/>
      <w:keepLines/>
      <w:spacing w:before="200"/>
      <w:outlineLvl w:val="1"/>
    </w:pPr>
    <w:rPr>
      <w:rFonts w:ascii="?Accord-Regular" w:eastAsiaTheme="majorEastAsia" w:hAnsi="?Accord-Regular" w:cstheme="majorBidi"/>
      <w:b/>
      <w:bCs/>
      <w:color w:val="17B594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3108"/>
    <w:rPr>
      <w:rFonts w:ascii="?Accord-Regular" w:eastAsiaTheme="majorEastAsia" w:hAnsi="?Accord-Regular" w:cstheme="majorBidi"/>
      <w:b/>
      <w:bCs/>
      <w:color w:val="17B59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A3108"/>
    <w:rPr>
      <w:rFonts w:ascii="?Accord-Regular" w:eastAsiaTheme="majorEastAsia" w:hAnsi="?Accord-Regular" w:cstheme="majorBidi"/>
      <w:b/>
      <w:bCs/>
      <w:color w:val="17B594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650E11"/>
    <w:pPr>
      <w:spacing w:after="300" w:line="240" w:lineRule="auto"/>
      <w:contextualSpacing/>
    </w:pPr>
    <w:rPr>
      <w:rFonts w:ascii="?Accord-Regular" w:eastAsiaTheme="majorEastAsia" w:hAnsi="?Accord-Regular" w:cstheme="majorBidi"/>
      <w:color w:val="008F7B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50E11"/>
    <w:rPr>
      <w:rFonts w:ascii="?Accord-Regular" w:eastAsiaTheme="majorEastAsia" w:hAnsi="?Accord-Regular" w:cstheme="majorBidi"/>
      <w:color w:val="008F7B" w:themeColor="text2" w:themeShade="BF"/>
      <w:spacing w:val="5"/>
      <w:kern w:val="28"/>
      <w:sz w:val="52"/>
      <w:szCs w:val="5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557A7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57A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557A7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9557A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57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A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47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5">
    <w:name w:val="Light Shading Accent 5"/>
    <w:aliases w:val="Table Grid PHPDOCX,iResearch"/>
    <w:basedOn w:val="Standardowy"/>
    <w:uiPriority w:val="59"/>
    <w:rsid w:val="00694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westionariusz">
    <w:name w:val="Kwestionariusz"/>
    <w:basedOn w:val="Standardowy"/>
    <w:uiPriority w:val="99"/>
    <w:qFormat/>
    <w:rsid w:val="00582E45"/>
    <w:pPr>
      <w:spacing w:after="0" w:line="240" w:lineRule="auto"/>
    </w:pPr>
    <w:tblPr>
      <w:tblStyleRowBandSize w:val="1"/>
      <w:tblBorders>
        <w:top w:val="single" w:sz="8" w:space="0" w:color="31849B" w:themeColor="accent5" w:themeShade="BF"/>
        <w:left w:val="single" w:sz="8" w:space="0" w:color="31849B" w:themeColor="accent5" w:themeShade="BF"/>
        <w:bottom w:val="single" w:sz="8" w:space="0" w:color="31849B" w:themeColor="accent5" w:themeShade="BF"/>
        <w:right w:val="single" w:sz="8" w:space="0" w:color="31849B" w:themeColor="accent5" w:themeShade="BF"/>
        <w:insideH w:val="single" w:sz="8" w:space="0" w:color="31849B" w:themeColor="accent5" w:themeShade="BF"/>
        <w:insideV w:val="single" w:sz="8" w:space="0" w:color="31849B" w:themeColor="accent5" w:themeShade="BF"/>
      </w:tblBorders>
    </w:tblPr>
    <w:tcPr>
      <w:shd w:val="clear" w:color="auto" w:fill="BFFFF6" w:themeFill="text2" w:themeFillTint="33"/>
    </w:tcPr>
  </w:style>
  <w:style w:type="table" w:styleId="Jasnasiatkaakcent5">
    <w:name w:val="Light Grid Accent 5"/>
    <w:basedOn w:val="Standardowy"/>
    <w:uiPriority w:val="62"/>
    <w:rsid w:val="00582E45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ecieniowanieakcent3">
    <w:name w:val="Light Shading Accent 3"/>
    <w:basedOn w:val="Standardowy"/>
    <w:uiPriority w:val="60"/>
    <w:rsid w:val="00582E45"/>
    <w:pPr>
      <w:spacing w:after="0" w:line="240" w:lineRule="auto"/>
    </w:pPr>
    <w:rPr>
      <w:color w:val="484848" w:themeColor="accent3" w:themeShade="BF"/>
    </w:rPr>
    <w:tblPr>
      <w:tblStyleRowBandSize w:val="1"/>
      <w:tblStyleColBandSize w:val="1"/>
      <w:tblBorders>
        <w:top w:val="single" w:sz="8" w:space="0" w:color="616161" w:themeColor="accent3"/>
        <w:bottom w:val="single" w:sz="8" w:space="0" w:color="61616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16161" w:themeColor="accent3"/>
          <w:left w:val="nil"/>
          <w:bottom w:val="single" w:sz="8" w:space="0" w:color="61616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16161" w:themeColor="accent3"/>
          <w:left w:val="nil"/>
          <w:bottom w:val="single" w:sz="8" w:space="0" w:color="61616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3" w:themeFillTint="3F"/>
      </w:tcPr>
    </w:tblStylePr>
  </w:style>
  <w:style w:type="table" w:styleId="Jasnalistaakcent3">
    <w:name w:val="Light List Accent 3"/>
    <w:basedOn w:val="Standardowy"/>
    <w:uiPriority w:val="61"/>
    <w:rsid w:val="00694AFC"/>
    <w:pPr>
      <w:spacing w:after="0" w:line="240" w:lineRule="auto"/>
    </w:pPr>
    <w:tblPr>
      <w:tblStyleRowBandSize w:val="1"/>
      <w:tblStyleColBandSize w:val="1"/>
      <w:tblBorders>
        <w:top w:val="single" w:sz="8" w:space="0" w:color="616161" w:themeColor="accent3"/>
        <w:left w:val="single" w:sz="8" w:space="0" w:color="616161" w:themeColor="accent3"/>
        <w:bottom w:val="single" w:sz="8" w:space="0" w:color="616161" w:themeColor="accent3"/>
        <w:right w:val="single" w:sz="8" w:space="0" w:color="61616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1616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16161" w:themeColor="accent3"/>
          <w:left w:val="single" w:sz="8" w:space="0" w:color="616161" w:themeColor="accent3"/>
          <w:bottom w:val="single" w:sz="8" w:space="0" w:color="616161" w:themeColor="accent3"/>
          <w:right w:val="single" w:sz="8" w:space="0" w:color="61616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16161" w:themeColor="accent3"/>
          <w:left w:val="single" w:sz="8" w:space="0" w:color="616161" w:themeColor="accent3"/>
          <w:bottom w:val="single" w:sz="8" w:space="0" w:color="616161" w:themeColor="accent3"/>
          <w:right w:val="single" w:sz="8" w:space="0" w:color="616161" w:themeColor="accent3"/>
        </w:tcBorders>
      </w:tcPr>
    </w:tblStylePr>
    <w:tblStylePr w:type="band1Horz">
      <w:tblPr/>
      <w:tcPr>
        <w:tcBorders>
          <w:top w:val="single" w:sz="8" w:space="0" w:color="616161" w:themeColor="accent3"/>
          <w:left w:val="single" w:sz="8" w:space="0" w:color="616161" w:themeColor="accent3"/>
          <w:bottom w:val="single" w:sz="8" w:space="0" w:color="616161" w:themeColor="accent3"/>
          <w:right w:val="single" w:sz="8" w:space="0" w:color="616161" w:themeColor="accent3"/>
        </w:tcBorders>
      </w:tcPr>
    </w:tblStylePr>
  </w:style>
  <w:style w:type="paragraph" w:customStyle="1" w:styleId="footnotetextPHPDOCX">
    <w:name w:val="footnote text PHPDOCX"/>
    <w:basedOn w:val="Normalny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ormalny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DefaultParagraphFontPHPDOCX">
    <w:name w:val="Default Paragraph Font PHPDOCX"/>
    <w:uiPriority w:val="1"/>
    <w:semiHidden/>
    <w:unhideWhenUsed/>
    <w:rsid w:val="00A75BAE"/>
  </w:style>
  <w:style w:type="paragraph" w:customStyle="1" w:styleId="TitlePHPDOCX">
    <w:name w:val="Title PHPDOCX"/>
    <w:basedOn w:val="Normalny"/>
    <w:next w:val="Normalny"/>
    <w:uiPriority w:val="10"/>
    <w:qFormat/>
    <w:rsid w:val="00DF064E"/>
    <w:pPr>
      <w:pBdr>
        <w:bottom w:val="single" w:sz="8" w:space="4" w:color="FF1732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8F7B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ny"/>
    <w:next w:val="Normalny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FF1732" w:themeColor="accent1"/>
      <w:spacing w:val="15"/>
      <w:sz w:val="24"/>
      <w:szCs w:val="24"/>
    </w:rPr>
  </w:style>
  <w:style w:type="paragraph" w:customStyle="1" w:styleId="ListParagraphPHPDOCX">
    <w:name w:val="List Paragraph PHPDOCX"/>
    <w:basedOn w:val="Normalny"/>
    <w:uiPriority w:val="34"/>
    <w:qFormat/>
    <w:rsid w:val="00DF064E"/>
    <w:pPr>
      <w:ind w:left="720"/>
      <w:contextualSpacing/>
    </w:pPr>
  </w:style>
  <w:style w:type="table" w:customStyle="1" w:styleId="NormalTablePHPDOCX">
    <w:name w:val="Normal Table PHPDOCX"/>
    <w:uiPriority w:val="99"/>
    <w:semiHidden/>
    <w:unhideWhenUsed/>
    <w:qFormat/>
    <w:rsid w:val="00A75BA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basedOn w:val="NormalTablePHPDOCX"/>
    <w:uiPriority w:val="59"/>
    <w:rsid w:val="00493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F4D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4DCC"/>
  </w:style>
  <w:style w:type="paragraph" w:styleId="Stopka">
    <w:name w:val="footer"/>
    <w:basedOn w:val="Normalny"/>
    <w:link w:val="StopkaZnak"/>
    <w:uiPriority w:val="99"/>
    <w:unhideWhenUsed/>
    <w:rsid w:val="000F4D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4DCC"/>
  </w:style>
  <w:style w:type="character" w:styleId="Nierozpoznanawzmianka">
    <w:name w:val="Unresolved Mention"/>
    <w:basedOn w:val="Domylnaczcionkaakapitu"/>
    <w:uiPriority w:val="99"/>
    <w:semiHidden/>
    <w:unhideWhenUsed/>
    <w:rsid w:val="00595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p.mieroszow.pl" TargetMode="External"/></Relationships>
</file>

<file path=word/theme/theme1.xml><?xml version="1.0" encoding="utf-8"?>
<a:theme xmlns:a="http://schemas.openxmlformats.org/drawingml/2006/main" name="Motyw pakietu Office">
  <a:themeElements>
    <a:clrScheme name="Webankieta">
      <a:dk1>
        <a:sysClr val="windowText" lastClr="000000"/>
      </a:dk1>
      <a:lt1>
        <a:sysClr val="window" lastClr="FFFFFF"/>
      </a:lt1>
      <a:dk2>
        <a:srgbClr val="00BFA5"/>
      </a:dk2>
      <a:lt2>
        <a:srgbClr val="FAFAFA"/>
      </a:lt2>
      <a:accent1>
        <a:srgbClr val="FF1732"/>
      </a:accent1>
      <a:accent2>
        <a:srgbClr val="FFC107"/>
      </a:accent2>
      <a:accent3>
        <a:srgbClr val="616161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1299</Words>
  <Characters>7795</Characters>
  <Application>Microsoft Office Word</Application>
  <DocSecurity>0</DocSecurity>
  <Lines>64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Webankieta.pl</dc:creator>
  <cp:lastModifiedBy>Barbara Kurasińska</cp:lastModifiedBy>
  <cp:revision>2</cp:revision>
  <cp:lastPrinted>2026-05-07T10:21:00Z</cp:lastPrinted>
  <dcterms:created xsi:type="dcterms:W3CDTF">2026-05-24T11:30:00Z</dcterms:created>
  <dcterms:modified xsi:type="dcterms:W3CDTF">2026-05-24T11:30:00Z</dcterms:modified>
</cp:coreProperties>
</file>